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9485F" w14:textId="77777777" w:rsidR="00EF1926" w:rsidRPr="00930954" w:rsidRDefault="00EF1926" w:rsidP="00CA1DA8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75095525" w14:textId="6AD0A934" w:rsidR="00CA1DA8" w:rsidRPr="00930954" w:rsidRDefault="00CC6561" w:rsidP="00CA1DA8">
      <w:pPr>
        <w:spacing w:after="0"/>
        <w:jc w:val="right"/>
        <w:rPr>
          <w:rFonts w:ascii="Arial" w:hAnsi="Arial" w:cs="Arial"/>
          <w:sz w:val="18"/>
          <w:szCs w:val="18"/>
        </w:rPr>
      </w:pPr>
      <w:r w:rsidRPr="00930954">
        <w:rPr>
          <w:rFonts w:ascii="Arial" w:hAnsi="Arial" w:cs="Arial"/>
          <w:sz w:val="18"/>
          <w:szCs w:val="18"/>
        </w:rPr>
        <w:t>Obrazec št: 3</w:t>
      </w:r>
    </w:p>
    <w:p w14:paraId="021457AB" w14:textId="77777777" w:rsidR="00CA1DA8" w:rsidRPr="00930954" w:rsidRDefault="00CA1DA8" w:rsidP="00CA1DA8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372DB9EA" w14:textId="25D5A880" w:rsidR="00CA1DA8" w:rsidRPr="00930954" w:rsidRDefault="00AB5E01" w:rsidP="00AB5E01">
      <w:pPr>
        <w:spacing w:after="120"/>
        <w:jc w:val="center"/>
        <w:rPr>
          <w:rFonts w:ascii="Arial" w:hAnsi="Arial" w:cs="Arial"/>
          <w:b/>
          <w:bCs/>
        </w:rPr>
      </w:pPr>
      <w:r w:rsidRPr="00930954">
        <w:rPr>
          <w:rFonts w:ascii="Arial" w:hAnsi="Arial" w:cs="Arial"/>
          <w:b/>
          <w:bCs/>
        </w:rPr>
        <w:t>Referenčno potrdilo</w:t>
      </w:r>
    </w:p>
    <w:p w14:paraId="46A94AC0" w14:textId="4750C788" w:rsidR="0009531A" w:rsidRPr="00930954" w:rsidRDefault="0009531A" w:rsidP="009569BA">
      <w:pPr>
        <w:pStyle w:val="Default"/>
        <w:jc w:val="center"/>
        <w:rPr>
          <w:b/>
          <w:bCs/>
          <w:sz w:val="22"/>
          <w:szCs w:val="22"/>
        </w:rPr>
      </w:pPr>
      <w:r w:rsidRPr="00930954">
        <w:rPr>
          <w:b/>
          <w:bCs/>
          <w:sz w:val="22"/>
          <w:szCs w:val="22"/>
        </w:rPr>
        <w:t xml:space="preserve">za javno naročilo </w:t>
      </w:r>
      <w:r w:rsidR="009569BA" w:rsidRPr="00930954">
        <w:rPr>
          <w:b/>
          <w:bCs/>
          <w:sz w:val="22"/>
          <w:szCs w:val="22"/>
        </w:rPr>
        <w:t>D</w:t>
      </w:r>
      <w:r w:rsidRPr="00930954">
        <w:rPr>
          <w:b/>
          <w:bCs/>
          <w:sz w:val="22"/>
          <w:szCs w:val="22"/>
        </w:rPr>
        <w:t xml:space="preserve">obave </w:t>
      </w:r>
      <w:r w:rsidR="009569BA" w:rsidRPr="00930954">
        <w:rPr>
          <w:b/>
          <w:bCs/>
          <w:sz w:val="22"/>
          <w:szCs w:val="22"/>
        </w:rPr>
        <w:t xml:space="preserve">zemeljskega </w:t>
      </w:r>
      <w:r w:rsidRPr="00930954">
        <w:rPr>
          <w:b/>
          <w:bCs/>
          <w:sz w:val="22"/>
          <w:szCs w:val="22"/>
        </w:rPr>
        <w:t xml:space="preserve">plina </w:t>
      </w:r>
      <w:r w:rsidR="009569BA" w:rsidRPr="00930954">
        <w:rPr>
          <w:b/>
          <w:bCs/>
          <w:sz w:val="22"/>
          <w:szCs w:val="22"/>
        </w:rPr>
        <w:t xml:space="preserve">za obdobje </w:t>
      </w:r>
      <w:r w:rsidR="001D7743">
        <w:rPr>
          <w:b/>
          <w:bCs/>
          <w:sz w:val="22"/>
          <w:szCs w:val="22"/>
        </w:rPr>
        <w:t>treh</w:t>
      </w:r>
      <w:r w:rsidR="009569BA" w:rsidRPr="00930954">
        <w:rPr>
          <w:b/>
          <w:bCs/>
          <w:sz w:val="22"/>
          <w:szCs w:val="22"/>
        </w:rPr>
        <w:t xml:space="preserve"> let</w:t>
      </w:r>
    </w:p>
    <w:p w14:paraId="078C998B" w14:textId="77777777" w:rsidR="009569BA" w:rsidRPr="00930954" w:rsidRDefault="009569BA" w:rsidP="00CA1DA8">
      <w:pPr>
        <w:jc w:val="both"/>
        <w:rPr>
          <w:rFonts w:ascii="Arial" w:hAnsi="Arial" w:cs="Arial"/>
          <w:b/>
          <w:sz w:val="20"/>
          <w:szCs w:val="20"/>
        </w:rPr>
      </w:pPr>
    </w:p>
    <w:p w14:paraId="508727DB" w14:textId="77777777" w:rsidR="009569BA" w:rsidRPr="00930954" w:rsidRDefault="009569BA" w:rsidP="00CA1DA8">
      <w:pPr>
        <w:jc w:val="both"/>
        <w:rPr>
          <w:rFonts w:ascii="Arial" w:hAnsi="Arial" w:cs="Arial"/>
          <w:b/>
          <w:sz w:val="20"/>
          <w:szCs w:val="20"/>
        </w:rPr>
      </w:pPr>
    </w:p>
    <w:p w14:paraId="30AA9D96" w14:textId="37EB14BB" w:rsidR="00CA1DA8" w:rsidRPr="00930954" w:rsidRDefault="00CA1DA8" w:rsidP="00CA1DA8">
      <w:pPr>
        <w:jc w:val="both"/>
        <w:rPr>
          <w:rFonts w:ascii="Arial" w:hAnsi="Arial" w:cs="Arial"/>
          <w:b/>
          <w:sz w:val="20"/>
          <w:szCs w:val="20"/>
        </w:rPr>
      </w:pPr>
      <w:r w:rsidRPr="00930954">
        <w:rPr>
          <w:rFonts w:ascii="Arial" w:hAnsi="Arial" w:cs="Arial"/>
          <w:b/>
          <w:sz w:val="20"/>
          <w:szCs w:val="20"/>
        </w:rPr>
        <w:t>I</w:t>
      </w:r>
      <w:r w:rsidR="00AB5E01" w:rsidRPr="00930954">
        <w:rPr>
          <w:rFonts w:ascii="Arial" w:hAnsi="Arial" w:cs="Arial"/>
          <w:b/>
          <w:sz w:val="20"/>
          <w:szCs w:val="20"/>
        </w:rPr>
        <w:t xml:space="preserve">zpolni naročnik ponudnika iz predhodnih naročil </w:t>
      </w:r>
      <w:r w:rsidRPr="00930954">
        <w:rPr>
          <w:rFonts w:ascii="Arial" w:hAnsi="Arial" w:cs="Arial"/>
          <w:b/>
          <w:sz w:val="20"/>
          <w:szCs w:val="20"/>
        </w:rPr>
        <w:t>(</w:t>
      </w:r>
      <w:r w:rsidR="00AB5E01" w:rsidRPr="00930954">
        <w:rPr>
          <w:rFonts w:ascii="Arial" w:hAnsi="Arial" w:cs="Arial"/>
          <w:b/>
          <w:sz w:val="20"/>
          <w:szCs w:val="20"/>
        </w:rPr>
        <w:t>i</w:t>
      </w:r>
      <w:r w:rsidRPr="00930954">
        <w:rPr>
          <w:rFonts w:ascii="Arial" w:hAnsi="Arial" w:cs="Arial"/>
          <w:b/>
          <w:sz w:val="20"/>
          <w:szCs w:val="20"/>
        </w:rPr>
        <w:t>zdajatelj reference)</w:t>
      </w:r>
    </w:p>
    <w:tbl>
      <w:tblPr>
        <w:tblW w:w="9306" w:type="dxa"/>
        <w:tblInd w:w="-1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6012"/>
      </w:tblGrid>
      <w:tr w:rsidR="00CA1DA8" w:rsidRPr="00930954" w14:paraId="55BC4FCC" w14:textId="77777777" w:rsidTr="00BB5658">
        <w:trPr>
          <w:trHeight w:val="821"/>
        </w:trPr>
        <w:tc>
          <w:tcPr>
            <w:tcW w:w="3294" w:type="dxa"/>
            <w:vAlign w:val="center"/>
          </w:tcPr>
          <w:p w14:paraId="1C6C5BD6" w14:textId="77777777" w:rsidR="00CA1DA8" w:rsidRPr="00930954" w:rsidRDefault="00CA1DA8" w:rsidP="00055308">
            <w:pPr>
              <w:rPr>
                <w:rFonts w:ascii="Arial" w:hAnsi="Arial" w:cs="Arial"/>
                <w:sz w:val="18"/>
                <w:szCs w:val="18"/>
              </w:rPr>
            </w:pPr>
            <w:r w:rsidRPr="00930954">
              <w:rPr>
                <w:rFonts w:ascii="Arial" w:hAnsi="Arial" w:cs="Arial"/>
                <w:sz w:val="18"/>
                <w:szCs w:val="18"/>
              </w:rPr>
              <w:t>Naročnik (izdajatelj reference):</w:t>
            </w:r>
          </w:p>
        </w:tc>
        <w:tc>
          <w:tcPr>
            <w:tcW w:w="6012" w:type="dxa"/>
          </w:tcPr>
          <w:p w14:paraId="040BDA24" w14:textId="77777777" w:rsidR="00CA1DA8" w:rsidRPr="00930954" w:rsidRDefault="00CA1DA8" w:rsidP="000553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1DA8" w:rsidRPr="00930954" w14:paraId="1F018E92" w14:textId="77777777" w:rsidTr="00BB5658">
        <w:trPr>
          <w:trHeight w:val="645"/>
        </w:trPr>
        <w:tc>
          <w:tcPr>
            <w:tcW w:w="3294" w:type="dxa"/>
            <w:vAlign w:val="center"/>
          </w:tcPr>
          <w:p w14:paraId="344E3235" w14:textId="12C522A3" w:rsidR="00CA1DA8" w:rsidRPr="00930954" w:rsidRDefault="00BB5658" w:rsidP="000553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0954">
              <w:rPr>
                <w:rFonts w:ascii="Arial" w:hAnsi="Arial" w:cs="Arial"/>
                <w:sz w:val="18"/>
                <w:szCs w:val="18"/>
              </w:rPr>
              <w:t xml:space="preserve">Kontakt za preverjanje reference: </w:t>
            </w:r>
          </w:p>
        </w:tc>
        <w:tc>
          <w:tcPr>
            <w:tcW w:w="6012" w:type="dxa"/>
          </w:tcPr>
          <w:p w14:paraId="36E8E0B7" w14:textId="77777777" w:rsidR="00CA1DA8" w:rsidRPr="00930954" w:rsidRDefault="00CA1DA8" w:rsidP="0005530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A1DA8" w:rsidRPr="00930954" w14:paraId="133C3AEE" w14:textId="77777777" w:rsidTr="00BB5658">
        <w:trPr>
          <w:trHeight w:val="615"/>
        </w:trPr>
        <w:tc>
          <w:tcPr>
            <w:tcW w:w="3294" w:type="dxa"/>
            <w:vAlign w:val="center"/>
          </w:tcPr>
          <w:p w14:paraId="19C73276" w14:textId="60C98EF2" w:rsidR="00CA1DA8" w:rsidRPr="00930954" w:rsidRDefault="00BB5658" w:rsidP="000553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0954">
              <w:rPr>
                <w:rFonts w:ascii="Arial" w:hAnsi="Arial" w:cs="Arial"/>
                <w:sz w:val="18"/>
                <w:szCs w:val="18"/>
              </w:rPr>
              <w:t xml:space="preserve">Izvajalec: </w:t>
            </w:r>
            <w:r w:rsidR="00CA1DA8" w:rsidRPr="0093095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012" w:type="dxa"/>
          </w:tcPr>
          <w:p w14:paraId="09E78DEC" w14:textId="77777777" w:rsidR="00CA1DA8" w:rsidRPr="00930954" w:rsidRDefault="00CA1DA8" w:rsidP="000553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1DA8" w:rsidRPr="00930954" w14:paraId="67E30015" w14:textId="77777777" w:rsidTr="00BB5658">
        <w:trPr>
          <w:trHeight w:val="3594"/>
        </w:trPr>
        <w:tc>
          <w:tcPr>
            <w:tcW w:w="3294" w:type="dxa"/>
            <w:tcBorders>
              <w:right w:val="single" w:sz="4" w:space="0" w:color="auto"/>
            </w:tcBorders>
            <w:vAlign w:val="center"/>
          </w:tcPr>
          <w:p w14:paraId="08AD65AD" w14:textId="09F69871" w:rsidR="00CA1DA8" w:rsidRPr="00930954" w:rsidRDefault="00CA1DA8" w:rsidP="00055308">
            <w:pPr>
              <w:rPr>
                <w:rFonts w:ascii="Arial" w:hAnsi="Arial" w:cs="Arial"/>
                <w:sz w:val="18"/>
                <w:szCs w:val="18"/>
              </w:rPr>
            </w:pPr>
            <w:r w:rsidRPr="00930954">
              <w:rPr>
                <w:rFonts w:ascii="Arial" w:hAnsi="Arial" w:cs="Arial"/>
                <w:sz w:val="18"/>
                <w:szCs w:val="18"/>
              </w:rPr>
              <w:t>Opis referenčnega posla</w:t>
            </w:r>
            <w:r w:rsidR="009569BA" w:rsidRPr="00930954">
              <w:rPr>
                <w:rFonts w:ascii="Arial" w:hAnsi="Arial" w:cs="Arial"/>
                <w:sz w:val="18"/>
                <w:szCs w:val="18"/>
              </w:rPr>
              <w:t xml:space="preserve"> in količina dobavljene energije</w:t>
            </w:r>
            <w:r w:rsidRPr="00930954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F224D93" w14:textId="77777777" w:rsidR="00CA1DA8" w:rsidRPr="00930954" w:rsidRDefault="00CA1DA8" w:rsidP="000553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06F54A" w14:textId="77777777" w:rsidR="00CA1DA8" w:rsidRPr="00930954" w:rsidRDefault="00CA1DA8" w:rsidP="000553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FF82" w14:textId="77777777" w:rsidR="00CA1DA8" w:rsidRPr="00930954" w:rsidRDefault="00CA1DA8" w:rsidP="000553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1DA8" w:rsidRPr="00930954" w14:paraId="5251E1A1" w14:textId="77777777" w:rsidTr="00BB5658">
        <w:trPr>
          <w:trHeight w:val="738"/>
        </w:trPr>
        <w:tc>
          <w:tcPr>
            <w:tcW w:w="3294" w:type="dxa"/>
            <w:tcBorders>
              <w:right w:val="single" w:sz="4" w:space="0" w:color="auto"/>
            </w:tcBorders>
            <w:vAlign w:val="center"/>
          </w:tcPr>
          <w:p w14:paraId="0A870803" w14:textId="77777777" w:rsidR="00CA1DA8" w:rsidRPr="00930954" w:rsidRDefault="00CA1DA8" w:rsidP="000553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0954">
              <w:rPr>
                <w:rFonts w:ascii="Arial" w:hAnsi="Arial" w:cs="Arial"/>
                <w:sz w:val="18"/>
                <w:szCs w:val="18"/>
              </w:rPr>
              <w:t xml:space="preserve">Trajanje referenčnega posla, od - do: 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2185" w14:textId="77777777" w:rsidR="00CA1DA8" w:rsidRPr="00930954" w:rsidRDefault="00CA1DA8" w:rsidP="000553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49B023" w14:textId="77777777" w:rsidR="00CA1DA8" w:rsidRPr="00930954" w:rsidRDefault="00CA1DA8" w:rsidP="00CA1DA8">
      <w:pPr>
        <w:jc w:val="both"/>
        <w:rPr>
          <w:rFonts w:ascii="Arial" w:hAnsi="Arial" w:cs="Arial"/>
          <w:sz w:val="18"/>
          <w:szCs w:val="18"/>
        </w:rPr>
      </w:pPr>
    </w:p>
    <w:p w14:paraId="67F6EF9A" w14:textId="78D02C70" w:rsidR="00CA1DA8" w:rsidRPr="00930954" w:rsidRDefault="00CA1DA8" w:rsidP="00CA1DA8">
      <w:pPr>
        <w:jc w:val="both"/>
        <w:rPr>
          <w:rFonts w:ascii="Arial" w:hAnsi="Arial" w:cs="Arial"/>
          <w:sz w:val="18"/>
          <w:szCs w:val="18"/>
        </w:rPr>
      </w:pPr>
      <w:r w:rsidRPr="00930954">
        <w:rPr>
          <w:rFonts w:ascii="Arial" w:hAnsi="Arial" w:cs="Arial"/>
          <w:sz w:val="18"/>
          <w:szCs w:val="18"/>
        </w:rPr>
        <w:t xml:space="preserve">Potrjujemo, da je na podlagi našega naročila, navedeni dobavitelj </w:t>
      </w:r>
      <w:r w:rsidR="00D20372" w:rsidRPr="00930954">
        <w:rPr>
          <w:rFonts w:ascii="Arial" w:hAnsi="Arial" w:cs="Arial"/>
          <w:sz w:val="18"/>
          <w:szCs w:val="18"/>
        </w:rPr>
        <w:t xml:space="preserve">uspešno izvedel </w:t>
      </w:r>
      <w:r w:rsidR="002D4723" w:rsidRPr="00930954">
        <w:rPr>
          <w:rFonts w:ascii="Arial" w:hAnsi="Arial" w:cs="Arial"/>
          <w:sz w:val="18"/>
          <w:szCs w:val="18"/>
        </w:rPr>
        <w:t xml:space="preserve">navedeni </w:t>
      </w:r>
      <w:r w:rsidR="00D20372" w:rsidRPr="00930954">
        <w:rPr>
          <w:rFonts w:ascii="Arial" w:hAnsi="Arial" w:cs="Arial"/>
          <w:sz w:val="18"/>
          <w:szCs w:val="18"/>
        </w:rPr>
        <w:t xml:space="preserve">referenčni posel ter pri tem </w:t>
      </w:r>
      <w:r w:rsidRPr="00930954">
        <w:rPr>
          <w:rFonts w:ascii="Arial" w:hAnsi="Arial" w:cs="Arial"/>
          <w:sz w:val="18"/>
          <w:szCs w:val="18"/>
        </w:rPr>
        <w:t>izpolnjeval vse pogodbene obveznosti (ni zaračuna</w:t>
      </w:r>
      <w:r w:rsidR="002D4723" w:rsidRPr="00930954">
        <w:rPr>
          <w:rFonts w:ascii="Arial" w:hAnsi="Arial" w:cs="Arial"/>
          <w:sz w:val="18"/>
          <w:szCs w:val="18"/>
        </w:rPr>
        <w:t>val po drugačnih cenah kot dane</w:t>
      </w:r>
      <w:r w:rsidRPr="00930954">
        <w:rPr>
          <w:rFonts w:ascii="Arial" w:hAnsi="Arial" w:cs="Arial"/>
          <w:sz w:val="18"/>
          <w:szCs w:val="18"/>
        </w:rPr>
        <w:t xml:space="preserve"> v ponudbi, ni bilo odpovedi pogodbe/okvirnega sporazuma; unovčenega finančnega zavarovanja za dobro izvedbo pogodbenih obveznosti oz. pogodbene kazni in podobno).  </w:t>
      </w:r>
    </w:p>
    <w:p w14:paraId="0752CC54" w14:textId="77777777" w:rsidR="00CA1DA8" w:rsidRPr="00930954" w:rsidRDefault="00CA1DA8" w:rsidP="00CA1DA8">
      <w:pPr>
        <w:jc w:val="both"/>
        <w:rPr>
          <w:rFonts w:ascii="Arial" w:hAnsi="Arial" w:cs="Arial"/>
          <w:b/>
          <w:sz w:val="18"/>
          <w:szCs w:val="18"/>
        </w:rPr>
      </w:pPr>
    </w:p>
    <w:p w14:paraId="0E755CC7" w14:textId="77777777" w:rsidR="00CA1DA8" w:rsidRPr="00930954" w:rsidRDefault="00CA1DA8" w:rsidP="00CA1DA8">
      <w:pPr>
        <w:rPr>
          <w:rFonts w:ascii="Arial" w:hAnsi="Arial" w:cs="Arial"/>
          <w:b/>
          <w:bCs/>
          <w:sz w:val="18"/>
          <w:szCs w:val="18"/>
        </w:rPr>
      </w:pPr>
      <w:r w:rsidRPr="00930954">
        <w:rPr>
          <w:rFonts w:ascii="Arial" w:hAnsi="Arial" w:cs="Arial"/>
          <w:b/>
          <w:bCs/>
          <w:sz w:val="18"/>
          <w:szCs w:val="18"/>
        </w:rPr>
        <w:t>Izdajatelj reference</w:t>
      </w:r>
    </w:p>
    <w:p w14:paraId="477502DA" w14:textId="77777777" w:rsidR="00CA1DA8" w:rsidRPr="00930954" w:rsidRDefault="00CA1DA8" w:rsidP="00CA1DA8">
      <w:pPr>
        <w:rPr>
          <w:rFonts w:ascii="Arial" w:hAnsi="Arial" w:cs="Arial"/>
          <w:sz w:val="18"/>
          <w:szCs w:val="18"/>
        </w:rPr>
      </w:pPr>
      <w:r w:rsidRPr="00930954">
        <w:rPr>
          <w:rFonts w:ascii="Arial" w:hAnsi="Arial" w:cs="Arial"/>
          <w:sz w:val="18"/>
          <w:szCs w:val="18"/>
        </w:rPr>
        <w:t xml:space="preserve">________________            </w:t>
      </w:r>
      <w:r w:rsidRPr="00930954">
        <w:rPr>
          <w:rFonts w:ascii="Arial" w:hAnsi="Arial" w:cs="Arial"/>
          <w:sz w:val="18"/>
          <w:szCs w:val="18"/>
        </w:rPr>
        <w:tab/>
      </w:r>
      <w:r w:rsidRPr="00930954">
        <w:rPr>
          <w:rFonts w:ascii="Arial" w:hAnsi="Arial" w:cs="Arial"/>
          <w:sz w:val="18"/>
          <w:szCs w:val="18"/>
        </w:rPr>
        <w:tab/>
        <w:t xml:space="preserve"> žig                         </w:t>
      </w:r>
      <w:r w:rsidRPr="00930954">
        <w:rPr>
          <w:rFonts w:ascii="Arial" w:hAnsi="Arial" w:cs="Arial"/>
          <w:sz w:val="18"/>
          <w:szCs w:val="18"/>
        </w:rPr>
        <w:tab/>
      </w:r>
      <w:r w:rsidRPr="00930954">
        <w:rPr>
          <w:rFonts w:ascii="Arial" w:hAnsi="Arial" w:cs="Arial"/>
          <w:sz w:val="18"/>
          <w:szCs w:val="18"/>
        </w:rPr>
        <w:tab/>
        <w:t xml:space="preserve"> ________________</w:t>
      </w:r>
    </w:p>
    <w:p w14:paraId="6EFB46C0" w14:textId="77777777" w:rsidR="00CA1DA8" w:rsidRPr="00930954" w:rsidRDefault="00CA1DA8" w:rsidP="00CA1DA8">
      <w:pPr>
        <w:rPr>
          <w:rFonts w:ascii="Arial" w:hAnsi="Arial" w:cs="Arial"/>
          <w:sz w:val="18"/>
          <w:szCs w:val="18"/>
        </w:rPr>
      </w:pPr>
      <w:r w:rsidRPr="00930954">
        <w:rPr>
          <w:rFonts w:ascii="Arial" w:hAnsi="Arial" w:cs="Arial"/>
          <w:sz w:val="18"/>
          <w:szCs w:val="18"/>
        </w:rPr>
        <w:t xml:space="preserve">(ime in priimek ter podpis odgovorne osebe)                                    </w:t>
      </w:r>
      <w:r w:rsidRPr="00930954">
        <w:rPr>
          <w:rFonts w:ascii="Arial" w:hAnsi="Arial" w:cs="Arial"/>
          <w:sz w:val="18"/>
          <w:szCs w:val="18"/>
        </w:rPr>
        <w:tab/>
      </w:r>
      <w:r w:rsidRPr="00930954">
        <w:rPr>
          <w:rFonts w:ascii="Arial" w:hAnsi="Arial" w:cs="Arial"/>
          <w:sz w:val="18"/>
          <w:szCs w:val="18"/>
        </w:rPr>
        <w:tab/>
        <w:t xml:space="preserve">   (kraj in datum) </w:t>
      </w:r>
    </w:p>
    <w:p w14:paraId="0657A665" w14:textId="77777777" w:rsidR="0097034D" w:rsidRPr="00930954" w:rsidRDefault="0097034D">
      <w:pPr>
        <w:rPr>
          <w:rFonts w:ascii="Arial" w:hAnsi="Arial" w:cs="Arial"/>
          <w:sz w:val="18"/>
          <w:szCs w:val="18"/>
        </w:rPr>
      </w:pPr>
    </w:p>
    <w:p w14:paraId="4B3FD536" w14:textId="77777777" w:rsidR="0097034D" w:rsidRPr="00930954" w:rsidRDefault="0097034D" w:rsidP="0097034D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</w:p>
    <w:p w14:paraId="46DB35C4" w14:textId="7CB531D5" w:rsidR="00A118D8" w:rsidRPr="00930954" w:rsidRDefault="0097034D" w:rsidP="00E36F77">
      <w:pPr>
        <w:spacing w:before="225" w:after="225" w:line="240" w:lineRule="auto"/>
        <w:jc w:val="both"/>
        <w:rPr>
          <w:rFonts w:ascii="Arial" w:hAnsi="Arial" w:cs="Arial"/>
        </w:rPr>
        <w:sectPr w:rsidR="00A118D8" w:rsidRPr="00930954" w:rsidSect="00C11785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  <w:r w:rsidRPr="00930954">
        <w:rPr>
          <w:rFonts w:ascii="Arial" w:hAnsi="Arial" w:cs="Arial"/>
          <w:i/>
          <w:iCs/>
          <w:color w:val="000000"/>
          <w:sz w:val="18"/>
          <w:szCs w:val="18"/>
        </w:rPr>
        <w:t>Po potrebi se obrazec fotokopira.</w:t>
      </w:r>
    </w:p>
    <w:p w14:paraId="32AE93C8" w14:textId="77777777" w:rsidR="00930954" w:rsidRPr="00930954" w:rsidRDefault="00930954" w:rsidP="00C1693B">
      <w:pPr>
        <w:spacing w:after="0"/>
        <w:rPr>
          <w:rFonts w:ascii="Arial" w:hAnsi="Arial" w:cs="Arial"/>
          <w:sz w:val="18"/>
          <w:szCs w:val="18"/>
        </w:rPr>
      </w:pPr>
    </w:p>
    <w:p w14:paraId="11233207" w14:textId="77777777" w:rsidR="006270B7" w:rsidRPr="00930954" w:rsidRDefault="006270B7" w:rsidP="006270B7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64E36070" w14:textId="62A4AB03" w:rsidR="006270B7" w:rsidRPr="00930954" w:rsidRDefault="006270B7" w:rsidP="006270B7">
      <w:pPr>
        <w:spacing w:after="0"/>
        <w:jc w:val="right"/>
        <w:rPr>
          <w:rFonts w:ascii="Arial" w:hAnsi="Arial" w:cs="Arial"/>
          <w:sz w:val="18"/>
          <w:szCs w:val="18"/>
        </w:rPr>
      </w:pPr>
      <w:r w:rsidRPr="00930954">
        <w:rPr>
          <w:rFonts w:ascii="Arial" w:hAnsi="Arial" w:cs="Arial"/>
          <w:sz w:val="18"/>
          <w:szCs w:val="18"/>
        </w:rPr>
        <w:t xml:space="preserve">Obrazec št: </w:t>
      </w:r>
      <w:r w:rsidR="00E36F77">
        <w:rPr>
          <w:rFonts w:ascii="Arial" w:hAnsi="Arial" w:cs="Arial"/>
          <w:sz w:val="18"/>
          <w:szCs w:val="18"/>
        </w:rPr>
        <w:t>4</w:t>
      </w:r>
    </w:p>
    <w:p w14:paraId="720B8BB0" w14:textId="77777777" w:rsidR="00C1693B" w:rsidRPr="00930954" w:rsidRDefault="00C1693B" w:rsidP="00AB5E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1A223246" w14:textId="6A76FE6D" w:rsidR="00AB5E01" w:rsidRPr="00930954" w:rsidRDefault="00AB5E01" w:rsidP="00AB5E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930954">
        <w:rPr>
          <w:rFonts w:ascii="Arial" w:hAnsi="Arial" w:cs="Arial"/>
          <w:b/>
          <w:bCs/>
          <w:color w:val="000000"/>
        </w:rPr>
        <w:t>Izjava o lastniških deležih</w:t>
      </w:r>
    </w:p>
    <w:p w14:paraId="0D98005B" w14:textId="77777777" w:rsidR="00C11785" w:rsidRPr="00930954" w:rsidRDefault="00C11785" w:rsidP="00C11785">
      <w:pPr>
        <w:rPr>
          <w:rFonts w:ascii="Arial" w:hAnsi="Arial" w:cs="Arial"/>
        </w:rPr>
      </w:pPr>
    </w:p>
    <w:p w14:paraId="5C7A7040" w14:textId="77777777" w:rsidR="00C5381E" w:rsidRPr="00930954" w:rsidRDefault="00C11785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Skladno z določili 14. člena Zakona o integriteti in preprečevanju korupcije spodaj podpisani zakoniti zastopnik gospodarskega subjekta:</w:t>
      </w:r>
    </w:p>
    <w:p w14:paraId="60312B5A" w14:textId="77777777" w:rsidR="00C5381E" w:rsidRPr="00930954" w:rsidRDefault="00C11785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- izjavljam, da so družbeniki gospodarskega subjekta (podatki o udeležbi fizičnih in pravnih oseb v lastništvu gospodarskega subjekta, vključno z udeležbo tihih družbenikov):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930954" w14:paraId="0455541E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9590F4F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Ime in priimek</w:t>
            </w:r>
          </w:p>
          <w:p w14:paraId="48AD2DF4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36C8C4D4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Firma in sedež pravne osebe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33D507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Naslov prebivališča</w:t>
            </w:r>
          </w:p>
          <w:p w14:paraId="1280497C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5E8FC8A7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D1187C2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</w:t>
            </w:r>
          </w:p>
          <w:p w14:paraId="3491F631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5E9E9209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 gospodarskega subjekta</w:t>
            </w:r>
          </w:p>
        </w:tc>
      </w:tr>
      <w:tr w:rsidR="00C5381E" w:rsidRPr="00930954" w14:paraId="39E3BC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888A524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D34304C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62D7B66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930954" w14:paraId="6D5966F8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0D05433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33B2F67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0963419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930954" w14:paraId="7993EE8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9D0184E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412480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1223D3B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930954" w14:paraId="583ED1A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B319E2F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98E4A50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2C5C5B6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7CFCC049" w14:textId="77777777" w:rsidR="00C5381E" w:rsidRPr="00930954" w:rsidRDefault="00C11785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- izjavljam,  da so gospodarski subjekti za katere se glede na določbe zakona, ki ureja gospodarske družbe, šteje, da so povezane družbe z gospodarskim subjektom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930954" w14:paraId="515010EB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69B692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Firma in sedež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D8DB0DD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FC70678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 gospodarskega subjekta</w:t>
            </w:r>
          </w:p>
        </w:tc>
      </w:tr>
      <w:tr w:rsidR="00C5381E" w:rsidRPr="00930954" w14:paraId="6A8033B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A5F3B9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83A659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9916944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930954" w14:paraId="582B28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34DB1ED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6AFA9E3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154CAB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930954" w14:paraId="44B787B9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ACAAF87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CBC8558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543665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930954" w14:paraId="6EB3061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DEA58A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B81771A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0C2DD5D" w14:textId="77777777" w:rsidR="00C5381E" w:rsidRPr="00930954" w:rsidRDefault="00C11785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64FE4B64" w14:textId="77777777" w:rsidR="00C5381E" w:rsidRPr="00930954" w:rsidRDefault="00C11785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oziroma v kolikor v zgornji tabeli ni naveden noben gospodarski subjekt izjavljam, da ne obstajajo gospodarski subjekti, ki se skladno z določili zakona, ki ureja gospodarske družbe, štejejo za povezane družbe z gospodarskim subjektom.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C5381E" w:rsidRPr="00930954" w14:paraId="4C5ECE97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A9F38D6" w14:textId="77777777" w:rsidR="00C5381E" w:rsidRPr="00930954" w:rsidRDefault="00C11785">
            <w:pPr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5426BD" w14:textId="77777777" w:rsidR="00C5381E" w:rsidRPr="00930954" w:rsidRDefault="00C11785">
            <w:pPr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C5381E" w:rsidRPr="00930954" w14:paraId="728C895A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C285DF4" w14:textId="77777777" w:rsidR="00C5381E" w:rsidRPr="00930954" w:rsidRDefault="00C11785">
            <w:pPr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3A95772" w14:textId="77777777" w:rsidR="00C5381E" w:rsidRPr="00930954" w:rsidRDefault="00C11785">
            <w:pPr>
              <w:jc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147E32D7" w14:textId="77777777" w:rsidR="00C5381E" w:rsidRPr="00930954" w:rsidRDefault="00C11785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 </w:t>
      </w:r>
    </w:p>
    <w:p w14:paraId="4871205F" w14:textId="77777777" w:rsidR="00C5381E" w:rsidRPr="00930954" w:rsidRDefault="00C11785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930954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930954">
        <w:rPr>
          <w:rFonts w:ascii="Arial" w:hAnsi="Arial" w:cs="Arial"/>
          <w:i/>
          <w:iCs/>
          <w:color w:val="000000"/>
          <w:sz w:val="18"/>
          <w:szCs w:val="18"/>
        </w:rPr>
        <w:t xml:space="preserve"> V primeru skupnega nastopa več partnerjev, mora vsak izmed partnerjev predložiti to izjavo. V primeru več podatkov, se predloži nov obrazec z navedenimi preostalimi podatki.</w:t>
      </w:r>
    </w:p>
    <w:p w14:paraId="72EEE542" w14:textId="3FBD742E" w:rsidR="005A1529" w:rsidRPr="00930954" w:rsidRDefault="005A1529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i/>
          <w:iCs/>
          <w:color w:val="000000"/>
          <w:sz w:val="18"/>
          <w:szCs w:val="18"/>
        </w:rPr>
        <w:t xml:space="preserve">Ponudniki lahko priložijo tudi svoj obrazec, v kolikor so iz njega razvidni </w:t>
      </w:r>
      <w:r w:rsidR="00125311" w:rsidRPr="00930954">
        <w:rPr>
          <w:rFonts w:ascii="Arial" w:hAnsi="Arial" w:cs="Arial"/>
          <w:i/>
          <w:iCs/>
          <w:color w:val="000000"/>
          <w:sz w:val="18"/>
          <w:szCs w:val="18"/>
        </w:rPr>
        <w:t xml:space="preserve">podatki, kot so zahtevani v tem obrazcu. </w:t>
      </w:r>
    </w:p>
    <w:p w14:paraId="203DCD05" w14:textId="5B37CB80" w:rsidR="00C5381E" w:rsidRPr="00930954" w:rsidRDefault="00C5381E" w:rsidP="00DB237E">
      <w:pPr>
        <w:rPr>
          <w:rFonts w:ascii="Arial" w:hAnsi="Arial" w:cs="Arial"/>
        </w:rPr>
      </w:pPr>
    </w:p>
    <w:p w14:paraId="0686D6DA" w14:textId="7DED2B81" w:rsidR="0009531A" w:rsidRPr="00930954" w:rsidRDefault="0009531A" w:rsidP="00DB237E">
      <w:pPr>
        <w:rPr>
          <w:rFonts w:ascii="Arial" w:hAnsi="Arial" w:cs="Arial"/>
        </w:rPr>
      </w:pPr>
    </w:p>
    <w:p w14:paraId="0EAAEA8E" w14:textId="4DF4F245" w:rsidR="0009531A" w:rsidRPr="00930954" w:rsidRDefault="0009531A" w:rsidP="00DB237E">
      <w:pPr>
        <w:rPr>
          <w:rFonts w:ascii="Arial" w:hAnsi="Arial" w:cs="Arial"/>
        </w:rPr>
      </w:pPr>
    </w:p>
    <w:p w14:paraId="2B3FA753" w14:textId="2BE74266" w:rsidR="0009531A" w:rsidRPr="00930954" w:rsidRDefault="0009531A" w:rsidP="0009531A">
      <w:pPr>
        <w:spacing w:after="0"/>
        <w:jc w:val="right"/>
        <w:rPr>
          <w:rFonts w:ascii="Arial" w:hAnsi="Arial" w:cs="Arial"/>
          <w:sz w:val="18"/>
          <w:szCs w:val="18"/>
        </w:rPr>
      </w:pPr>
      <w:r w:rsidRPr="00930954">
        <w:rPr>
          <w:rFonts w:ascii="Arial" w:hAnsi="Arial" w:cs="Arial"/>
          <w:sz w:val="18"/>
          <w:szCs w:val="18"/>
        </w:rPr>
        <w:t xml:space="preserve">Obrazec št: </w:t>
      </w:r>
      <w:r w:rsidR="00E36F77">
        <w:rPr>
          <w:rFonts w:ascii="Arial" w:hAnsi="Arial" w:cs="Arial"/>
          <w:sz w:val="18"/>
          <w:szCs w:val="18"/>
        </w:rPr>
        <w:t>5</w:t>
      </w:r>
    </w:p>
    <w:p w14:paraId="7CFA5945" w14:textId="77777777" w:rsidR="0009531A" w:rsidRPr="00930954" w:rsidRDefault="0009531A" w:rsidP="000953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7EC6731F" w14:textId="24E84060" w:rsidR="0009531A" w:rsidRPr="00930954" w:rsidRDefault="0009531A" w:rsidP="000953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930954">
        <w:rPr>
          <w:rFonts w:ascii="Arial" w:hAnsi="Arial" w:cs="Arial"/>
          <w:b/>
          <w:bCs/>
          <w:color w:val="000000"/>
        </w:rPr>
        <w:t>Izjava o nastopu s podizvajalci</w:t>
      </w:r>
    </w:p>
    <w:p w14:paraId="48FF331B" w14:textId="01587E2F" w:rsidR="0009531A" w:rsidRPr="00930954" w:rsidRDefault="0009531A" w:rsidP="00DB237E">
      <w:pPr>
        <w:rPr>
          <w:rFonts w:ascii="Arial" w:hAnsi="Arial" w:cs="Arial"/>
        </w:rPr>
      </w:pPr>
    </w:p>
    <w:p w14:paraId="1FBB3EFA" w14:textId="639D6F97" w:rsidR="0009531A" w:rsidRPr="00930954" w:rsidRDefault="0009531A" w:rsidP="0009531A">
      <w:pPr>
        <w:pStyle w:val="Default"/>
        <w:rPr>
          <w:b/>
          <w:bCs/>
          <w:sz w:val="18"/>
          <w:szCs w:val="18"/>
        </w:rPr>
      </w:pPr>
      <w:r w:rsidRPr="00930954">
        <w:rPr>
          <w:sz w:val="18"/>
          <w:szCs w:val="18"/>
        </w:rPr>
        <w:t xml:space="preserve">Pri izvedbi javnega naročila </w:t>
      </w:r>
      <w:r w:rsidRPr="00930954">
        <w:rPr>
          <w:b/>
          <w:bCs/>
          <w:sz w:val="18"/>
          <w:szCs w:val="18"/>
        </w:rPr>
        <w:t xml:space="preserve">Dobava </w:t>
      </w:r>
      <w:r w:rsidR="006270B7" w:rsidRPr="00930954">
        <w:rPr>
          <w:b/>
          <w:bCs/>
          <w:sz w:val="18"/>
          <w:szCs w:val="18"/>
        </w:rPr>
        <w:t>zemeljskega p</w:t>
      </w:r>
      <w:r w:rsidRPr="00930954">
        <w:rPr>
          <w:b/>
          <w:bCs/>
          <w:sz w:val="18"/>
          <w:szCs w:val="18"/>
        </w:rPr>
        <w:t xml:space="preserve">lina </w:t>
      </w:r>
      <w:r w:rsidR="006270B7" w:rsidRPr="00930954">
        <w:rPr>
          <w:b/>
          <w:bCs/>
          <w:sz w:val="18"/>
          <w:szCs w:val="18"/>
        </w:rPr>
        <w:t xml:space="preserve">za obdobje </w:t>
      </w:r>
      <w:r w:rsidR="00E36F77">
        <w:rPr>
          <w:b/>
          <w:bCs/>
          <w:sz w:val="18"/>
          <w:szCs w:val="18"/>
        </w:rPr>
        <w:t>treh</w:t>
      </w:r>
      <w:r w:rsidR="006270B7" w:rsidRPr="00930954">
        <w:rPr>
          <w:b/>
          <w:bCs/>
          <w:sz w:val="18"/>
          <w:szCs w:val="18"/>
        </w:rPr>
        <w:t xml:space="preserve"> let</w:t>
      </w:r>
    </w:p>
    <w:p w14:paraId="47B4DE52" w14:textId="77777777" w:rsidR="006270B7" w:rsidRPr="00930954" w:rsidRDefault="006270B7" w:rsidP="0009531A">
      <w:pPr>
        <w:pStyle w:val="Default"/>
        <w:rPr>
          <w:b/>
          <w:bCs/>
          <w:sz w:val="18"/>
          <w:szCs w:val="18"/>
        </w:rPr>
      </w:pPr>
    </w:p>
    <w:p w14:paraId="4A5C65C1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izjavljamo, da (ustrezno označi in izpolni):</w:t>
      </w:r>
    </w:p>
    <w:p w14:paraId="55B874C7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b/>
          <w:bCs/>
          <w:color w:val="000000"/>
          <w:sz w:val="18"/>
          <w:szCs w:val="18"/>
        </w:rPr>
        <w:t>[   ] ne nastopamo s podizvajalci</w:t>
      </w:r>
    </w:p>
    <w:p w14:paraId="2064E411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b/>
          <w:bCs/>
          <w:color w:val="000000"/>
          <w:sz w:val="18"/>
          <w:szCs w:val="18"/>
        </w:rPr>
        <w:t>[   ] nastopamo z naslednjimi podizvajalci:</w:t>
      </w:r>
    </w:p>
    <w:tbl>
      <w:tblPr>
        <w:tblStyle w:val="TableGridPHPDOCX"/>
        <w:tblW w:w="8430" w:type="dxa"/>
        <w:tblCellSpacing w:w="15" w:type="dxa"/>
        <w:tblInd w:w="155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033"/>
        <w:gridCol w:w="6397"/>
      </w:tblGrid>
      <w:tr w:rsidR="0009531A" w:rsidRPr="00930954" w14:paraId="4C113233" w14:textId="77777777" w:rsidTr="007517AB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98E179F" w14:textId="77777777" w:rsidR="0009531A" w:rsidRPr="00930954" w:rsidRDefault="0009531A" w:rsidP="007517AB">
            <w:pPr>
              <w:jc w:val="right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Podizvajalec 1 (firma, naslov):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B2D187C" w14:textId="77777777" w:rsidR="0009531A" w:rsidRPr="00930954" w:rsidRDefault="0009531A" w:rsidP="007517AB">
            <w:pPr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9531A" w:rsidRPr="00930954" w14:paraId="27672008" w14:textId="77777777" w:rsidTr="007517AB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ABFB09C" w14:textId="77777777" w:rsidR="0009531A" w:rsidRPr="00930954" w:rsidRDefault="0009531A" w:rsidP="007517AB">
            <w:pPr>
              <w:jc w:val="right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VRSTA DEL (predmet, količina):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6E72198" w14:textId="77777777" w:rsidR="0009531A" w:rsidRPr="00930954" w:rsidRDefault="0009531A" w:rsidP="007517AB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Opis del, ki jih bo izvedel podizvajalec:</w:t>
            </w:r>
          </w:p>
          <w:p w14:paraId="5C00A4A6" w14:textId="77777777" w:rsidR="0009531A" w:rsidRPr="00930954" w:rsidRDefault="0009531A" w:rsidP="007517AB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1FB96BBE" w14:textId="77777777" w:rsidR="0009531A" w:rsidRPr="00930954" w:rsidRDefault="0009531A" w:rsidP="007517AB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% končne ponudbe vrednosti, ki jo bo izvedel podizvajalec: ____</w:t>
            </w:r>
          </w:p>
        </w:tc>
      </w:tr>
      <w:tr w:rsidR="0009531A" w:rsidRPr="00930954" w14:paraId="1E5A4CA9" w14:textId="77777777" w:rsidTr="007517AB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A449BBD" w14:textId="77777777" w:rsidR="0009531A" w:rsidRPr="00930954" w:rsidRDefault="0009531A" w:rsidP="007517AB">
            <w:pPr>
              <w:jc w:val="right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Podizvajalec 2 (firma, naslov):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5176A6A" w14:textId="77777777" w:rsidR="0009531A" w:rsidRPr="00930954" w:rsidRDefault="0009531A" w:rsidP="007517AB">
            <w:pPr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9531A" w:rsidRPr="00930954" w14:paraId="2AD05254" w14:textId="77777777" w:rsidTr="007517AB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93BB575" w14:textId="77777777" w:rsidR="0009531A" w:rsidRPr="00930954" w:rsidRDefault="0009531A" w:rsidP="007517AB">
            <w:pPr>
              <w:jc w:val="right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VRSTA DEL (predmet, količina):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2ACF69C" w14:textId="77777777" w:rsidR="0009531A" w:rsidRPr="00930954" w:rsidRDefault="0009531A" w:rsidP="007517AB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Opis del, ki jih bo izvedel podizvajalec:</w:t>
            </w:r>
          </w:p>
          <w:p w14:paraId="507DA5D9" w14:textId="77777777" w:rsidR="0009531A" w:rsidRPr="00930954" w:rsidRDefault="0009531A" w:rsidP="007517AB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7F50543D" w14:textId="77777777" w:rsidR="0009531A" w:rsidRPr="00930954" w:rsidRDefault="0009531A" w:rsidP="007517AB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% končne ponudbe vrednosti, ki jo bo izvedel podizvajalec: ____</w:t>
            </w:r>
          </w:p>
          <w:p w14:paraId="47BCA344" w14:textId="77777777" w:rsidR="0009531A" w:rsidRPr="00930954" w:rsidRDefault="0009531A" w:rsidP="007517AB">
            <w:pPr>
              <w:spacing w:before="135" w:after="135"/>
              <w:jc w:val="both"/>
              <w:textAlignment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14F32634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ponudbeni/prijavni dokumentaciji, predhodno pridobili pisno soglasje naročnika. Seznanjeni smo z dejstvom, da ima naročnik, če ponudnik ne bo priglasil vseh podizvajalcev, iz tega razloga pravico krivdno odpovedati sklenjeno pogodbo, če naknadno ugotovi, da ponudnik nastopa s podizvajalci ali s podizvajalci, ki jih ponudnik ni priglasil.</w:t>
      </w:r>
    </w:p>
    <w:p w14:paraId="4F0D4985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Priloga: - priložen izpolnjen ESPD obrazec za vsakega podizvajalca (79. člen ZJN-3)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09531A" w:rsidRPr="00930954" w14:paraId="213F41BC" w14:textId="77777777" w:rsidTr="007517AB">
        <w:tc>
          <w:tcPr>
            <w:tcW w:w="4080" w:type="dxa"/>
            <w:tcMar>
              <w:top w:w="135" w:type="dxa"/>
              <w:bottom w:w="135" w:type="dxa"/>
            </w:tcMar>
            <w:vAlign w:val="center"/>
          </w:tcPr>
          <w:p w14:paraId="4BCA48BC" w14:textId="77777777" w:rsidR="0009531A" w:rsidRPr="00930954" w:rsidRDefault="0009531A" w:rsidP="007517AB">
            <w:pPr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2A5530D6" w14:textId="77777777" w:rsidR="0009531A" w:rsidRPr="00930954" w:rsidRDefault="0009531A" w:rsidP="007517AB">
            <w:pPr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09531A" w:rsidRPr="00930954" w14:paraId="0944C80B" w14:textId="77777777" w:rsidTr="007517AB">
        <w:tc>
          <w:tcPr>
            <w:tcW w:w="4080" w:type="dxa"/>
            <w:tcMar>
              <w:top w:w="135" w:type="dxa"/>
              <w:bottom w:w="135" w:type="dxa"/>
            </w:tcMar>
            <w:vAlign w:val="center"/>
          </w:tcPr>
          <w:p w14:paraId="12C9816C" w14:textId="77777777" w:rsidR="0009531A" w:rsidRPr="00930954" w:rsidRDefault="0009531A" w:rsidP="007517AB">
            <w:pPr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5776C195" w14:textId="77777777" w:rsidR="0009531A" w:rsidRPr="00930954" w:rsidRDefault="0009531A" w:rsidP="007517AB">
            <w:pPr>
              <w:rPr>
                <w:rFonts w:ascii="Arial" w:hAnsi="Arial" w:cs="Arial"/>
              </w:rPr>
            </w:pPr>
          </w:p>
          <w:p w14:paraId="01ED578F" w14:textId="77777777" w:rsidR="0009531A" w:rsidRPr="00930954" w:rsidRDefault="0009531A" w:rsidP="007517AB">
            <w:pPr>
              <w:jc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2EBAFF3A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 </w:t>
      </w:r>
      <w:r w:rsidRPr="00930954">
        <w:rPr>
          <w:rFonts w:ascii="Arial" w:hAnsi="Arial" w:cs="Arial"/>
          <w:i/>
          <w:iCs/>
          <w:color w:val="000000"/>
          <w:sz w:val="18"/>
          <w:szCs w:val="18"/>
        </w:rPr>
        <w:br/>
        <w:t>V primeru, da ponudnik nastopa z več podizvajalci, se obrazec ustrezno razmnoži.</w:t>
      </w:r>
    </w:p>
    <w:p w14:paraId="3AED8FB7" w14:textId="3A7A3D75" w:rsidR="0009531A" w:rsidRPr="00930954" w:rsidRDefault="0009531A" w:rsidP="00DB237E">
      <w:pPr>
        <w:rPr>
          <w:rFonts w:ascii="Arial" w:hAnsi="Arial" w:cs="Arial"/>
        </w:rPr>
      </w:pPr>
    </w:p>
    <w:p w14:paraId="7E947FE0" w14:textId="21FAB46E" w:rsidR="0009531A" w:rsidRPr="00930954" w:rsidRDefault="0009531A" w:rsidP="00DB237E">
      <w:pPr>
        <w:rPr>
          <w:rFonts w:ascii="Arial" w:hAnsi="Arial" w:cs="Arial"/>
        </w:rPr>
      </w:pPr>
    </w:p>
    <w:p w14:paraId="6432EFB9" w14:textId="112380B9" w:rsidR="0009531A" w:rsidRPr="00930954" w:rsidRDefault="0009531A" w:rsidP="00DB237E">
      <w:pPr>
        <w:rPr>
          <w:rFonts w:ascii="Arial" w:hAnsi="Arial" w:cs="Arial"/>
        </w:rPr>
      </w:pPr>
    </w:p>
    <w:p w14:paraId="1A0DFDFE" w14:textId="5DA56C1D" w:rsidR="0009531A" w:rsidRPr="00930954" w:rsidRDefault="0009531A" w:rsidP="0009531A">
      <w:pPr>
        <w:spacing w:after="0"/>
        <w:jc w:val="right"/>
        <w:rPr>
          <w:rFonts w:ascii="Arial" w:hAnsi="Arial" w:cs="Arial"/>
          <w:sz w:val="18"/>
          <w:szCs w:val="18"/>
        </w:rPr>
      </w:pPr>
      <w:r w:rsidRPr="00930954">
        <w:rPr>
          <w:rFonts w:ascii="Arial" w:hAnsi="Arial" w:cs="Arial"/>
          <w:sz w:val="18"/>
          <w:szCs w:val="18"/>
        </w:rPr>
        <w:t xml:space="preserve">Obrazec št: </w:t>
      </w:r>
      <w:r w:rsidR="00E36F77">
        <w:rPr>
          <w:rFonts w:ascii="Arial" w:hAnsi="Arial" w:cs="Arial"/>
          <w:sz w:val="18"/>
          <w:szCs w:val="18"/>
        </w:rPr>
        <w:t>6</w:t>
      </w:r>
    </w:p>
    <w:p w14:paraId="03B956EF" w14:textId="7848B170" w:rsidR="0009531A" w:rsidRPr="00930954" w:rsidRDefault="0009531A" w:rsidP="0009531A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17CC12BF" w14:textId="0AF7E303" w:rsidR="0009531A" w:rsidRPr="00930954" w:rsidRDefault="0009531A" w:rsidP="0009531A">
      <w:pPr>
        <w:spacing w:after="0"/>
        <w:jc w:val="right"/>
        <w:rPr>
          <w:rFonts w:ascii="Arial" w:hAnsi="Arial" w:cs="Arial"/>
          <w:b/>
          <w:bCs/>
        </w:rPr>
      </w:pPr>
    </w:p>
    <w:p w14:paraId="7D8959ED" w14:textId="77777777" w:rsidR="0009531A" w:rsidRPr="00930954" w:rsidRDefault="0009531A" w:rsidP="000953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930954">
        <w:rPr>
          <w:rFonts w:ascii="Arial" w:hAnsi="Arial" w:cs="Arial"/>
          <w:b/>
          <w:bCs/>
          <w:color w:val="000000"/>
        </w:rPr>
        <w:t xml:space="preserve">Izjava podizvajalca </w:t>
      </w:r>
    </w:p>
    <w:p w14:paraId="62CC915A" w14:textId="5CF10A6D" w:rsidR="0009531A" w:rsidRPr="00930954" w:rsidRDefault="0009531A" w:rsidP="0009531A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30318662" w14:textId="039AA6B1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6270B7" w:rsidRPr="00930954">
        <w:rPr>
          <w:rFonts w:ascii="Arial" w:hAnsi="Arial" w:cs="Arial"/>
          <w:b/>
          <w:bCs/>
          <w:sz w:val="18"/>
          <w:szCs w:val="18"/>
        </w:rPr>
        <w:t xml:space="preserve">Dobava zemeljskega plina za obdobje </w:t>
      </w:r>
      <w:r w:rsidR="00E36F77">
        <w:rPr>
          <w:rFonts w:ascii="Arial" w:hAnsi="Arial" w:cs="Arial"/>
          <w:b/>
          <w:bCs/>
          <w:sz w:val="18"/>
          <w:szCs w:val="18"/>
        </w:rPr>
        <w:t>treh</w:t>
      </w:r>
      <w:r w:rsidR="006270B7" w:rsidRPr="00930954">
        <w:rPr>
          <w:rFonts w:ascii="Arial" w:hAnsi="Arial" w:cs="Arial"/>
          <w:b/>
          <w:bCs/>
          <w:sz w:val="18"/>
          <w:szCs w:val="18"/>
        </w:rPr>
        <w:t xml:space="preserve"> let,</w:t>
      </w:r>
    </w:p>
    <w:p w14:paraId="76FD27ED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izjavljamo, da bomo v primeru izbire gospodarskega subjekta sodelovali pri izvedbi predmeta javnega naročila z deli v vrednosti _______________ EUR v skladu z razpisnimi pogoji.</w:t>
      </w:r>
    </w:p>
    <w:p w14:paraId="68F1B67E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Izjavljamo (ustrezno označi):</w:t>
      </w:r>
    </w:p>
    <w:p w14:paraId="1BF2E24F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[   ] DA zahtevamo izvedbo neposrednih plačil, in zato podajamo soglasje, da sme naročnik namesto glavnega izvajalca poravnati obveznosti glavnega izvajalca, ki nastanejo pri izvajanju javnega naročila do nas kot podizvajalca.</w:t>
      </w:r>
    </w:p>
    <w:p w14:paraId="4FE09EB4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[   ] NE zahtevamo izvedbe neposrednih plačil.</w:t>
      </w:r>
    </w:p>
    <w:p w14:paraId="77354D75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 </w:t>
      </w:r>
    </w:p>
    <w:p w14:paraId="52E97B30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09531A" w:rsidRPr="00930954" w14:paraId="2751EA7F" w14:textId="77777777" w:rsidTr="007517A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227B9AD" w14:textId="77777777" w:rsidR="0009531A" w:rsidRPr="00930954" w:rsidRDefault="0009531A" w:rsidP="007517AB">
            <w:pPr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90B0880" w14:textId="77777777" w:rsidR="0009531A" w:rsidRPr="00930954" w:rsidRDefault="0009531A" w:rsidP="007517AB">
            <w:pPr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09531A" w:rsidRPr="00930954" w14:paraId="0B4AE7F2" w14:textId="77777777" w:rsidTr="007517A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C9DD55E" w14:textId="77777777" w:rsidR="0009531A" w:rsidRPr="00930954" w:rsidRDefault="0009531A" w:rsidP="007517AB">
            <w:pPr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E0F38B7" w14:textId="77777777" w:rsidR="0009531A" w:rsidRPr="00930954" w:rsidRDefault="0009531A" w:rsidP="007517AB">
            <w:pPr>
              <w:rPr>
                <w:rFonts w:ascii="Arial" w:hAnsi="Arial" w:cs="Arial"/>
              </w:rPr>
            </w:pPr>
          </w:p>
          <w:p w14:paraId="48FF757C" w14:textId="77777777" w:rsidR="0009531A" w:rsidRPr="00930954" w:rsidRDefault="0009531A" w:rsidP="007517AB">
            <w:pPr>
              <w:jc w:val="center"/>
              <w:rPr>
                <w:rFonts w:ascii="Arial" w:hAnsi="Arial" w:cs="Arial"/>
              </w:rPr>
            </w:pPr>
            <w:r w:rsidRPr="0093095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53B0F6D8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 </w:t>
      </w:r>
    </w:p>
    <w:p w14:paraId="46FAA4B2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 </w:t>
      </w:r>
    </w:p>
    <w:p w14:paraId="188D0D8B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color w:val="000000"/>
          <w:sz w:val="18"/>
          <w:szCs w:val="18"/>
        </w:rPr>
        <w:t> </w:t>
      </w:r>
    </w:p>
    <w:p w14:paraId="764D4EE8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</w:p>
    <w:p w14:paraId="0ED90A14" w14:textId="77777777" w:rsidR="0009531A" w:rsidRPr="00930954" w:rsidRDefault="0009531A" w:rsidP="0009531A">
      <w:pPr>
        <w:spacing w:before="225" w:after="225" w:line="240" w:lineRule="auto"/>
        <w:jc w:val="both"/>
        <w:rPr>
          <w:rFonts w:ascii="Arial" w:hAnsi="Arial" w:cs="Arial"/>
        </w:rPr>
      </w:pPr>
      <w:r w:rsidRPr="00930954">
        <w:rPr>
          <w:rFonts w:ascii="Arial" w:hAnsi="Arial" w:cs="Arial"/>
          <w:i/>
          <w:iCs/>
          <w:color w:val="000000"/>
          <w:sz w:val="18"/>
          <w:szCs w:val="18"/>
        </w:rPr>
        <w:t>V primeru večjega števila podizvajalcev se obrazec fotokopira.</w:t>
      </w:r>
    </w:p>
    <w:p w14:paraId="2629E48C" w14:textId="77777777" w:rsidR="0009531A" w:rsidRPr="00930954" w:rsidRDefault="0009531A" w:rsidP="0009531A">
      <w:pPr>
        <w:spacing w:after="0"/>
        <w:jc w:val="right"/>
        <w:rPr>
          <w:rFonts w:ascii="Arial" w:hAnsi="Arial" w:cs="Arial"/>
          <w:sz w:val="18"/>
          <w:szCs w:val="18"/>
        </w:rPr>
      </w:pPr>
    </w:p>
    <w:sectPr w:rsidR="0009531A" w:rsidRPr="00930954" w:rsidSect="00D931BF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117B3" w14:textId="77777777" w:rsidR="00271E77" w:rsidRDefault="00271E77" w:rsidP="006975C6">
      <w:pPr>
        <w:spacing w:after="0" w:line="240" w:lineRule="auto"/>
      </w:pPr>
      <w:r>
        <w:separator/>
      </w:r>
    </w:p>
  </w:endnote>
  <w:endnote w:type="continuationSeparator" w:id="0">
    <w:p w14:paraId="0E5CB0D8" w14:textId="77777777" w:rsidR="00271E77" w:rsidRDefault="00271E77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DA07" w14:textId="77777777" w:rsidR="005A2142" w:rsidRDefault="005A2142" w:rsidP="00C11785">
    <w:pPr>
      <w:pStyle w:val="Noga"/>
      <w:tabs>
        <w:tab w:val="left" w:pos="3301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3724" w14:textId="77777777" w:rsidR="003E57B0" w:rsidRDefault="003E57B0" w:rsidP="00C11785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B86C0" w14:textId="77777777" w:rsidR="00271E77" w:rsidRDefault="00271E77" w:rsidP="006975C6">
      <w:pPr>
        <w:spacing w:after="0" w:line="240" w:lineRule="auto"/>
      </w:pPr>
      <w:r>
        <w:separator/>
      </w:r>
    </w:p>
  </w:footnote>
  <w:footnote w:type="continuationSeparator" w:id="0">
    <w:p w14:paraId="22D278E6" w14:textId="77777777" w:rsidR="00271E77" w:rsidRDefault="00271E77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FB3E4" w14:textId="77777777" w:rsidR="005A2142" w:rsidRDefault="005A214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D91E7" w14:textId="77777777" w:rsidR="005A2142" w:rsidRDefault="005A214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06E56" w14:textId="77777777" w:rsidR="005A2142" w:rsidRDefault="005A2142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23CD" w14:textId="4000FA26" w:rsidR="003E57B0" w:rsidRDefault="003E57B0">
    <w:pPr>
      <w:pStyle w:val="Glav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B76" w14:textId="00896344" w:rsidR="003E57B0" w:rsidRDefault="003E57B0">
    <w:pPr>
      <w:pStyle w:val="Glava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C4E13" w14:textId="661B4A5F" w:rsidR="003E57B0" w:rsidRDefault="003E57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686"/>
    <w:multiLevelType w:val="hybridMultilevel"/>
    <w:tmpl w:val="8D06BE4E"/>
    <w:lvl w:ilvl="0" w:tplc="410265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99E0D64">
      <w:start w:val="1"/>
      <w:numFmt w:val="decimal"/>
      <w:lvlText w:val="%2."/>
      <w:lvlJc w:val="left"/>
      <w:pPr>
        <w:ind w:left="1440" w:hanging="360"/>
      </w:pPr>
    </w:lvl>
    <w:lvl w:ilvl="2" w:tplc="053C3446">
      <w:start w:val="1"/>
      <w:numFmt w:val="decimal"/>
      <w:lvlText w:val="%3."/>
      <w:lvlJc w:val="left"/>
      <w:pPr>
        <w:ind w:left="2160" w:hanging="360"/>
      </w:pPr>
    </w:lvl>
    <w:lvl w:ilvl="3" w:tplc="B1324C0E">
      <w:start w:val="1"/>
      <w:numFmt w:val="decimal"/>
      <w:lvlText w:val="%4."/>
      <w:lvlJc w:val="left"/>
      <w:pPr>
        <w:ind w:left="2880" w:hanging="360"/>
      </w:pPr>
    </w:lvl>
    <w:lvl w:ilvl="4" w:tplc="1B304FD8">
      <w:start w:val="1"/>
      <w:numFmt w:val="decimal"/>
      <w:lvlText w:val="%5."/>
      <w:lvlJc w:val="left"/>
      <w:pPr>
        <w:ind w:left="3600" w:hanging="360"/>
      </w:pPr>
    </w:lvl>
    <w:lvl w:ilvl="5" w:tplc="8CDEA7B0">
      <w:start w:val="1"/>
      <w:numFmt w:val="decimal"/>
      <w:lvlText w:val="%6."/>
      <w:lvlJc w:val="left"/>
      <w:pPr>
        <w:ind w:left="4320" w:hanging="360"/>
      </w:pPr>
    </w:lvl>
    <w:lvl w:ilvl="6" w:tplc="A7BA1FE6">
      <w:start w:val="1"/>
      <w:numFmt w:val="decimal"/>
      <w:lvlText w:val="%7."/>
      <w:lvlJc w:val="left"/>
      <w:pPr>
        <w:ind w:left="5040" w:hanging="360"/>
      </w:pPr>
    </w:lvl>
    <w:lvl w:ilvl="7" w:tplc="32E03B9A">
      <w:start w:val="1"/>
      <w:numFmt w:val="decimal"/>
      <w:lvlText w:val="%8."/>
      <w:lvlJc w:val="left"/>
      <w:pPr>
        <w:ind w:left="5760" w:hanging="360"/>
      </w:pPr>
    </w:lvl>
    <w:lvl w:ilvl="8" w:tplc="08609AA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033914"/>
    <w:multiLevelType w:val="hybridMultilevel"/>
    <w:tmpl w:val="8012A10E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3C03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543F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ACAD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3C0AA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A257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7083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B66ED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2A44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10DF9"/>
    <w:multiLevelType w:val="hybridMultilevel"/>
    <w:tmpl w:val="98BC0D48"/>
    <w:lvl w:ilvl="0" w:tplc="C0B8D09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AD62C76">
      <w:start w:val="1"/>
      <w:numFmt w:val="lowerLetter"/>
      <w:lvlText w:val="%2."/>
      <w:lvlJc w:val="left"/>
      <w:pPr>
        <w:ind w:left="1440" w:hanging="360"/>
      </w:pPr>
    </w:lvl>
    <w:lvl w:ilvl="2" w:tplc="0C2402E6">
      <w:start w:val="1"/>
      <w:numFmt w:val="lowerLetter"/>
      <w:lvlText w:val="%3."/>
      <w:lvlJc w:val="left"/>
      <w:pPr>
        <w:ind w:left="2160" w:hanging="360"/>
      </w:pPr>
    </w:lvl>
    <w:lvl w:ilvl="3" w:tplc="AAB46D20">
      <w:start w:val="1"/>
      <w:numFmt w:val="lowerLetter"/>
      <w:lvlText w:val="%4."/>
      <w:lvlJc w:val="left"/>
      <w:pPr>
        <w:ind w:left="2880" w:hanging="360"/>
      </w:pPr>
    </w:lvl>
    <w:lvl w:ilvl="4" w:tplc="BE624A08">
      <w:start w:val="1"/>
      <w:numFmt w:val="lowerLetter"/>
      <w:lvlText w:val="%5."/>
      <w:lvlJc w:val="left"/>
      <w:pPr>
        <w:ind w:left="3600" w:hanging="360"/>
      </w:pPr>
    </w:lvl>
    <w:lvl w:ilvl="5" w:tplc="883E30F4">
      <w:start w:val="1"/>
      <w:numFmt w:val="lowerLetter"/>
      <w:lvlText w:val="%6."/>
      <w:lvlJc w:val="left"/>
      <w:pPr>
        <w:ind w:left="4320" w:hanging="360"/>
      </w:pPr>
    </w:lvl>
    <w:lvl w:ilvl="6" w:tplc="8DC44292">
      <w:start w:val="1"/>
      <w:numFmt w:val="lowerLetter"/>
      <w:lvlText w:val="%7."/>
      <w:lvlJc w:val="left"/>
      <w:pPr>
        <w:ind w:left="5040" w:hanging="360"/>
      </w:pPr>
    </w:lvl>
    <w:lvl w:ilvl="7" w:tplc="2EB8A9EA">
      <w:start w:val="1"/>
      <w:numFmt w:val="lowerLetter"/>
      <w:lvlText w:val="%8."/>
      <w:lvlJc w:val="left"/>
      <w:pPr>
        <w:ind w:left="5760" w:hanging="360"/>
      </w:pPr>
    </w:lvl>
    <w:lvl w:ilvl="8" w:tplc="FAF657C0">
      <w:start w:val="1"/>
      <w:numFmt w:val="lowerLetter"/>
      <w:lvlText w:val="%9."/>
      <w:lvlJc w:val="left"/>
      <w:pPr>
        <w:ind w:left="6480" w:hanging="360"/>
      </w:pPr>
    </w:lvl>
  </w:abstractNum>
  <w:abstractNum w:abstractNumId="3" w15:restartNumberingAfterBreak="0">
    <w:nsid w:val="04A972B1"/>
    <w:multiLevelType w:val="hybridMultilevel"/>
    <w:tmpl w:val="6E40180A"/>
    <w:lvl w:ilvl="0" w:tplc="7D6C18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1308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F67B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3677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E629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A6B9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015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390CE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45B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054487"/>
    <w:multiLevelType w:val="hybridMultilevel"/>
    <w:tmpl w:val="55307DA4"/>
    <w:lvl w:ilvl="0" w:tplc="59FA32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48E5E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5452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EA48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B4E1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06D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023F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424F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E70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9D314E"/>
    <w:multiLevelType w:val="hybridMultilevel"/>
    <w:tmpl w:val="6396FEAA"/>
    <w:lvl w:ilvl="0" w:tplc="09509CC8">
      <w:start w:val="3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56186"/>
    <w:multiLevelType w:val="hybridMultilevel"/>
    <w:tmpl w:val="4CA6038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24DC9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7E19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D8E21B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8CC9B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6CDD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974D90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08D7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E93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927366"/>
    <w:multiLevelType w:val="hybridMultilevel"/>
    <w:tmpl w:val="A214506A"/>
    <w:lvl w:ilvl="0" w:tplc="4FAE50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63E79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B6B4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70F86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7ED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66C2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F02A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AE9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1C59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134246D"/>
    <w:multiLevelType w:val="hybridMultilevel"/>
    <w:tmpl w:val="339C6906"/>
    <w:lvl w:ilvl="0" w:tplc="88940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12C7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41D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AF8F5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381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8E2F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258FAD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3EF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AF4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8E35FD"/>
    <w:multiLevelType w:val="hybridMultilevel"/>
    <w:tmpl w:val="C7AEF9B0"/>
    <w:lvl w:ilvl="0" w:tplc="66A657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48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BC9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A4CA6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F2C9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2B08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15422F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F68FA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0064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1B757EB"/>
    <w:multiLevelType w:val="hybridMultilevel"/>
    <w:tmpl w:val="FA74CB06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DCA6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D27D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2E39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B4EF0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CD8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3925D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E1A5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E97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2BC5F90"/>
    <w:multiLevelType w:val="hybridMultilevel"/>
    <w:tmpl w:val="A66E38AA"/>
    <w:lvl w:ilvl="0" w:tplc="489A9D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BC481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345C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FA63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4DA0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C8D1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6ED6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83AFC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DE8F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4425957"/>
    <w:multiLevelType w:val="hybridMultilevel"/>
    <w:tmpl w:val="4F24A74E"/>
    <w:lvl w:ilvl="0" w:tplc="FB9ADE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BC25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A71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DABF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8C002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804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93C07C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7639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A0EA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4E71D9C"/>
    <w:multiLevelType w:val="hybridMultilevel"/>
    <w:tmpl w:val="436E3A1E"/>
    <w:lvl w:ilvl="0" w:tplc="982C66E8">
      <w:start w:val="3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F65CB0"/>
    <w:multiLevelType w:val="hybridMultilevel"/>
    <w:tmpl w:val="222070A2"/>
    <w:lvl w:ilvl="0" w:tplc="7F30C4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F94B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3C24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DEC00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FA63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5407F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2EFC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A64B3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2AFC0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7D046F3"/>
    <w:multiLevelType w:val="hybridMultilevel"/>
    <w:tmpl w:val="6090C98E"/>
    <w:lvl w:ilvl="0" w:tplc="F4BA1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B46BF8"/>
    <w:multiLevelType w:val="hybridMultilevel"/>
    <w:tmpl w:val="907C798C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6F7985"/>
    <w:multiLevelType w:val="hybridMultilevel"/>
    <w:tmpl w:val="76FE90CE"/>
    <w:lvl w:ilvl="0" w:tplc="D402FB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73088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EC3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2309FE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D969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D2E0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6C615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BB290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D0CB1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43015F"/>
    <w:multiLevelType w:val="hybridMultilevel"/>
    <w:tmpl w:val="A6083474"/>
    <w:lvl w:ilvl="0" w:tplc="C3B0D60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C85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A90C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82E3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E22C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C011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B6AEA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08082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9C65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EC688C"/>
    <w:multiLevelType w:val="hybridMultilevel"/>
    <w:tmpl w:val="E0C8E08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F09630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C0A674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947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8374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125E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5C63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FEB53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D0B73B7"/>
    <w:multiLevelType w:val="hybridMultilevel"/>
    <w:tmpl w:val="E608662E"/>
    <w:lvl w:ilvl="0" w:tplc="9286BA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AA7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F27B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56C2E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E2CA2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B254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5C56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B0DB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CF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D1F5430"/>
    <w:multiLevelType w:val="hybridMultilevel"/>
    <w:tmpl w:val="1A6C2A90"/>
    <w:lvl w:ilvl="0" w:tplc="3DC639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3C82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AE2C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BA25F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B9840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9EEA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01A1F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4037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645B3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1E0B4AF6"/>
    <w:multiLevelType w:val="hybridMultilevel"/>
    <w:tmpl w:val="2B12A67C"/>
    <w:lvl w:ilvl="0" w:tplc="926CA19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C006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A82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3CD4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7948F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A887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80331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70410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5081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25A0483"/>
    <w:multiLevelType w:val="hybridMultilevel"/>
    <w:tmpl w:val="939C6B06"/>
    <w:lvl w:ilvl="0" w:tplc="63D2C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AC3F9A"/>
    <w:multiLevelType w:val="hybridMultilevel"/>
    <w:tmpl w:val="923EB700"/>
    <w:lvl w:ilvl="0" w:tplc="2D465C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1A5E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FC8E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35C2F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87C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C46D8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62C4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A2E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C64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64E280E"/>
    <w:multiLevelType w:val="hybridMultilevel"/>
    <w:tmpl w:val="148CA4B2"/>
    <w:lvl w:ilvl="0" w:tplc="221003A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77330BA"/>
    <w:multiLevelType w:val="hybridMultilevel"/>
    <w:tmpl w:val="FBD4BF52"/>
    <w:lvl w:ilvl="0" w:tplc="6494FBEC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74E3E20">
      <w:start w:val="1"/>
      <w:numFmt w:val="lowerLetter"/>
      <w:lvlText w:val="%2."/>
      <w:lvlJc w:val="left"/>
      <w:pPr>
        <w:ind w:left="1440" w:hanging="360"/>
      </w:pPr>
    </w:lvl>
    <w:lvl w:ilvl="2" w:tplc="C5B6823A">
      <w:start w:val="1"/>
      <w:numFmt w:val="lowerLetter"/>
      <w:lvlText w:val="%3."/>
      <w:lvlJc w:val="left"/>
      <w:pPr>
        <w:ind w:left="2160" w:hanging="360"/>
      </w:pPr>
    </w:lvl>
    <w:lvl w:ilvl="3" w:tplc="4C0AAB3A">
      <w:start w:val="1"/>
      <w:numFmt w:val="lowerLetter"/>
      <w:lvlText w:val="%4."/>
      <w:lvlJc w:val="left"/>
      <w:pPr>
        <w:ind w:left="2880" w:hanging="360"/>
      </w:pPr>
    </w:lvl>
    <w:lvl w:ilvl="4" w:tplc="74823D3A">
      <w:start w:val="1"/>
      <w:numFmt w:val="lowerLetter"/>
      <w:lvlText w:val="%5."/>
      <w:lvlJc w:val="left"/>
      <w:pPr>
        <w:ind w:left="3600" w:hanging="360"/>
      </w:pPr>
    </w:lvl>
    <w:lvl w:ilvl="5" w:tplc="69D4601E">
      <w:start w:val="1"/>
      <w:numFmt w:val="lowerLetter"/>
      <w:lvlText w:val="%6."/>
      <w:lvlJc w:val="left"/>
      <w:pPr>
        <w:ind w:left="4320" w:hanging="360"/>
      </w:pPr>
    </w:lvl>
    <w:lvl w:ilvl="6" w:tplc="BD562A0C">
      <w:start w:val="1"/>
      <w:numFmt w:val="lowerLetter"/>
      <w:lvlText w:val="%7."/>
      <w:lvlJc w:val="left"/>
      <w:pPr>
        <w:ind w:left="5040" w:hanging="360"/>
      </w:pPr>
    </w:lvl>
    <w:lvl w:ilvl="7" w:tplc="71D0938C">
      <w:start w:val="1"/>
      <w:numFmt w:val="lowerLetter"/>
      <w:lvlText w:val="%8."/>
      <w:lvlJc w:val="left"/>
      <w:pPr>
        <w:ind w:left="5760" w:hanging="360"/>
      </w:pPr>
    </w:lvl>
    <w:lvl w:ilvl="8" w:tplc="D1E604F4">
      <w:start w:val="1"/>
      <w:numFmt w:val="lowerLetter"/>
      <w:lvlText w:val="%9."/>
      <w:lvlJc w:val="left"/>
      <w:pPr>
        <w:ind w:left="6480" w:hanging="360"/>
      </w:pPr>
    </w:lvl>
  </w:abstractNum>
  <w:abstractNum w:abstractNumId="27" w15:restartNumberingAfterBreak="0">
    <w:nsid w:val="2A287492"/>
    <w:multiLevelType w:val="hybridMultilevel"/>
    <w:tmpl w:val="2910A82E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73D05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9EF6E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BDAB5C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FE020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6476F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C4D1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EAD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44C8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B631D0E"/>
    <w:multiLevelType w:val="hybridMultilevel"/>
    <w:tmpl w:val="C9487C64"/>
    <w:lvl w:ilvl="0" w:tplc="99E42D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83EF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4B0F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F7A85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287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B806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34E4E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8B826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8BA8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C5751D6"/>
    <w:multiLevelType w:val="hybridMultilevel"/>
    <w:tmpl w:val="88EC41CE"/>
    <w:lvl w:ilvl="0" w:tplc="07A001E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8921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234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212A52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C0D4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A459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11045E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986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4C2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DAD7664"/>
    <w:multiLevelType w:val="hybridMultilevel"/>
    <w:tmpl w:val="42FAD330"/>
    <w:lvl w:ilvl="0" w:tplc="68ECAF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FC3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2E0DE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1892B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6421E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CE00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836D0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56B6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1C35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F1453C4"/>
    <w:multiLevelType w:val="hybridMultilevel"/>
    <w:tmpl w:val="915022C4"/>
    <w:lvl w:ilvl="0" w:tplc="1F3ED1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4237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682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A8EF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9475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6860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78557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316EA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38AC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F1B4B57"/>
    <w:multiLevelType w:val="hybridMultilevel"/>
    <w:tmpl w:val="C548D406"/>
    <w:lvl w:ilvl="0" w:tplc="3B9E6576"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79420A"/>
    <w:multiLevelType w:val="hybridMultilevel"/>
    <w:tmpl w:val="87463060"/>
    <w:lvl w:ilvl="0" w:tplc="19541E5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A407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C8807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0E75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4E2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BCB5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B24D4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B49C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B8E4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47D690C"/>
    <w:multiLevelType w:val="hybridMultilevel"/>
    <w:tmpl w:val="CB1C96A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2E457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8DB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B40F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2CC00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230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69C9C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80A2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2A66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494563A"/>
    <w:multiLevelType w:val="hybridMultilevel"/>
    <w:tmpl w:val="787236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094B5D"/>
    <w:multiLevelType w:val="hybridMultilevel"/>
    <w:tmpl w:val="2C1A2CB4"/>
    <w:lvl w:ilvl="0" w:tplc="BCC09870">
      <w:start w:val="4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134D49"/>
    <w:multiLevelType w:val="hybridMultilevel"/>
    <w:tmpl w:val="39249CDE"/>
    <w:lvl w:ilvl="0" w:tplc="A1187F9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E087441"/>
    <w:multiLevelType w:val="hybridMultilevel"/>
    <w:tmpl w:val="6F9AE3D8"/>
    <w:lvl w:ilvl="0" w:tplc="6F766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5811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E2FC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4628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408F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255E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02A56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CF010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EAC4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E0D4359"/>
    <w:multiLevelType w:val="hybridMultilevel"/>
    <w:tmpl w:val="BA549A84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3859E8"/>
    <w:multiLevelType w:val="hybridMultilevel"/>
    <w:tmpl w:val="D4E6190E"/>
    <w:lvl w:ilvl="0" w:tplc="8872268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3789D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00BE0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32CF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DAD5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CF8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5004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0CCE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46A1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405710A8"/>
    <w:multiLevelType w:val="hybridMultilevel"/>
    <w:tmpl w:val="7C74D6E6"/>
    <w:lvl w:ilvl="0" w:tplc="E89EA4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044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88136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9AE030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D8A46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878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0D8BA9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8F43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EB2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1D83B46"/>
    <w:multiLevelType w:val="hybridMultilevel"/>
    <w:tmpl w:val="479EC74E"/>
    <w:lvl w:ilvl="0" w:tplc="88A490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6F23A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A35A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C846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80CE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D222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AD80A8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321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46ECD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1EE76F8"/>
    <w:multiLevelType w:val="hybridMultilevel"/>
    <w:tmpl w:val="CB04E224"/>
    <w:lvl w:ilvl="0" w:tplc="FBFCB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00C39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0033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A891F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10239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66BC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62F6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5C86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823A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3A41E1B"/>
    <w:multiLevelType w:val="hybridMultilevel"/>
    <w:tmpl w:val="3DFA1F9C"/>
    <w:lvl w:ilvl="0" w:tplc="FF0C00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EEF0EEF8">
      <w:start w:val="1"/>
      <w:numFmt w:val="decimal"/>
      <w:lvlText w:val="%2."/>
      <w:lvlJc w:val="left"/>
      <w:pPr>
        <w:ind w:left="1440" w:hanging="360"/>
      </w:pPr>
    </w:lvl>
    <w:lvl w:ilvl="2" w:tplc="3FBEB4E0">
      <w:start w:val="1"/>
      <w:numFmt w:val="decimal"/>
      <w:lvlText w:val="%3."/>
      <w:lvlJc w:val="left"/>
      <w:pPr>
        <w:ind w:left="2160" w:hanging="360"/>
      </w:pPr>
    </w:lvl>
    <w:lvl w:ilvl="3" w:tplc="A8E02128">
      <w:start w:val="1"/>
      <w:numFmt w:val="decimal"/>
      <w:lvlText w:val="%4."/>
      <w:lvlJc w:val="left"/>
      <w:pPr>
        <w:ind w:left="2880" w:hanging="360"/>
      </w:pPr>
    </w:lvl>
    <w:lvl w:ilvl="4" w:tplc="7A7A18C6">
      <w:start w:val="1"/>
      <w:numFmt w:val="decimal"/>
      <w:lvlText w:val="%5."/>
      <w:lvlJc w:val="left"/>
      <w:pPr>
        <w:ind w:left="3600" w:hanging="360"/>
      </w:pPr>
    </w:lvl>
    <w:lvl w:ilvl="5" w:tplc="CE308A04">
      <w:start w:val="1"/>
      <w:numFmt w:val="decimal"/>
      <w:lvlText w:val="%6."/>
      <w:lvlJc w:val="left"/>
      <w:pPr>
        <w:ind w:left="4320" w:hanging="360"/>
      </w:pPr>
    </w:lvl>
    <w:lvl w:ilvl="6" w:tplc="2CD657E0">
      <w:start w:val="1"/>
      <w:numFmt w:val="decimal"/>
      <w:lvlText w:val="%7."/>
      <w:lvlJc w:val="left"/>
      <w:pPr>
        <w:ind w:left="5040" w:hanging="360"/>
      </w:pPr>
    </w:lvl>
    <w:lvl w:ilvl="7" w:tplc="97008294">
      <w:start w:val="1"/>
      <w:numFmt w:val="decimal"/>
      <w:lvlText w:val="%8."/>
      <w:lvlJc w:val="left"/>
      <w:pPr>
        <w:ind w:left="5760" w:hanging="360"/>
      </w:pPr>
    </w:lvl>
    <w:lvl w:ilvl="8" w:tplc="03065A0C">
      <w:start w:val="1"/>
      <w:numFmt w:val="decimal"/>
      <w:lvlText w:val="%9."/>
      <w:lvlJc w:val="left"/>
      <w:pPr>
        <w:ind w:left="6480" w:hanging="360"/>
      </w:pPr>
    </w:lvl>
  </w:abstractNum>
  <w:abstractNum w:abstractNumId="45" w15:restartNumberingAfterBreak="0">
    <w:nsid w:val="47F67009"/>
    <w:multiLevelType w:val="hybridMultilevel"/>
    <w:tmpl w:val="A7586A5C"/>
    <w:lvl w:ilvl="0" w:tplc="B84CA9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6160A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0E8B7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1ABE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641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C472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20C3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4CF7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C45B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49C70F1C"/>
    <w:multiLevelType w:val="hybridMultilevel"/>
    <w:tmpl w:val="CD40CEF0"/>
    <w:lvl w:ilvl="0" w:tplc="78AE42D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C2A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EDD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A4CDEF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4EB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74CB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98DE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CC67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08D5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4C435D6D"/>
    <w:multiLevelType w:val="hybridMultilevel"/>
    <w:tmpl w:val="F2649236"/>
    <w:lvl w:ilvl="0" w:tplc="BF0240A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1262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FC77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94E8E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22E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EA03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06601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FAE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0E0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DE509F5"/>
    <w:multiLevelType w:val="hybridMultilevel"/>
    <w:tmpl w:val="788C1090"/>
    <w:lvl w:ilvl="0" w:tplc="BE5EC0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A70C4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D02C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5C1F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AEC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5C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69659F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53049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66D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4F8D1AA3"/>
    <w:multiLevelType w:val="hybridMultilevel"/>
    <w:tmpl w:val="33EE7DA0"/>
    <w:lvl w:ilvl="0" w:tplc="F28EDC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4A484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B6E0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5A68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82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636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00736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CE33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2A6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52234F88"/>
    <w:multiLevelType w:val="hybridMultilevel"/>
    <w:tmpl w:val="003084B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FE1E8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AC9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0A8AA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F28C2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40746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D9038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51E9F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D2268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541E49F1"/>
    <w:multiLevelType w:val="hybridMultilevel"/>
    <w:tmpl w:val="127EB840"/>
    <w:lvl w:ilvl="0" w:tplc="1708E4FC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sz w:val="18"/>
        <w:szCs w:val="24"/>
      </w:rPr>
    </w:lvl>
    <w:lvl w:ilvl="1" w:tplc="A350C0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5673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665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5E4B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605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1CE09F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AC6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DAD6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571D28E0"/>
    <w:multiLevelType w:val="hybridMultilevel"/>
    <w:tmpl w:val="A7B07AA2"/>
    <w:lvl w:ilvl="0" w:tplc="2FC28D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C5A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E832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72B5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2899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3AF24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7102B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DF4A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8F8C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792487B"/>
    <w:multiLevelType w:val="hybridMultilevel"/>
    <w:tmpl w:val="AF5622F8"/>
    <w:lvl w:ilvl="0" w:tplc="0B0AC0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EB6B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A634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77EDE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FE4E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AF8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666D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57A06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CFC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584C16C5"/>
    <w:multiLevelType w:val="hybridMultilevel"/>
    <w:tmpl w:val="6086820A"/>
    <w:lvl w:ilvl="0" w:tplc="38EC3E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3AA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0BA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AE9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7E6E8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86A5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67A34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A074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A903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8AE5ECA"/>
    <w:multiLevelType w:val="hybridMultilevel"/>
    <w:tmpl w:val="8586D6E0"/>
    <w:lvl w:ilvl="0" w:tplc="50CC2D6A">
      <w:start w:val="7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CA0F07"/>
    <w:multiLevelType w:val="hybridMultilevel"/>
    <w:tmpl w:val="82CC43E8"/>
    <w:lvl w:ilvl="0" w:tplc="AF2A56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1527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129E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C46C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CA9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9C7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80A2DD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8C8A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C3FF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A176B79"/>
    <w:multiLevelType w:val="hybridMultilevel"/>
    <w:tmpl w:val="BAEA198E"/>
    <w:lvl w:ilvl="0" w:tplc="AE72CE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7FE6D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840A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3164D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6A5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50A8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87873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9C8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648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C847549"/>
    <w:multiLevelType w:val="hybridMultilevel"/>
    <w:tmpl w:val="291C93A2"/>
    <w:lvl w:ilvl="0" w:tplc="3B9E6576"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72" w:hanging="360"/>
      </w:pPr>
    </w:lvl>
    <w:lvl w:ilvl="2" w:tplc="0424001B" w:tentative="1">
      <w:start w:val="1"/>
      <w:numFmt w:val="lowerRoman"/>
      <w:lvlText w:val="%3."/>
      <w:lvlJc w:val="right"/>
      <w:pPr>
        <w:ind w:left="2192" w:hanging="180"/>
      </w:pPr>
    </w:lvl>
    <w:lvl w:ilvl="3" w:tplc="0424000F" w:tentative="1">
      <w:start w:val="1"/>
      <w:numFmt w:val="decimal"/>
      <w:lvlText w:val="%4."/>
      <w:lvlJc w:val="left"/>
      <w:pPr>
        <w:ind w:left="2912" w:hanging="360"/>
      </w:pPr>
    </w:lvl>
    <w:lvl w:ilvl="4" w:tplc="04240019" w:tentative="1">
      <w:start w:val="1"/>
      <w:numFmt w:val="lowerLetter"/>
      <w:lvlText w:val="%5."/>
      <w:lvlJc w:val="left"/>
      <w:pPr>
        <w:ind w:left="3632" w:hanging="360"/>
      </w:pPr>
    </w:lvl>
    <w:lvl w:ilvl="5" w:tplc="0424001B" w:tentative="1">
      <w:start w:val="1"/>
      <w:numFmt w:val="lowerRoman"/>
      <w:lvlText w:val="%6."/>
      <w:lvlJc w:val="right"/>
      <w:pPr>
        <w:ind w:left="4352" w:hanging="180"/>
      </w:pPr>
    </w:lvl>
    <w:lvl w:ilvl="6" w:tplc="0424000F" w:tentative="1">
      <w:start w:val="1"/>
      <w:numFmt w:val="decimal"/>
      <w:lvlText w:val="%7."/>
      <w:lvlJc w:val="left"/>
      <w:pPr>
        <w:ind w:left="5072" w:hanging="360"/>
      </w:pPr>
    </w:lvl>
    <w:lvl w:ilvl="7" w:tplc="04240019" w:tentative="1">
      <w:start w:val="1"/>
      <w:numFmt w:val="lowerLetter"/>
      <w:lvlText w:val="%8."/>
      <w:lvlJc w:val="left"/>
      <w:pPr>
        <w:ind w:left="5792" w:hanging="360"/>
      </w:pPr>
    </w:lvl>
    <w:lvl w:ilvl="8" w:tplc="0424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9" w15:restartNumberingAfterBreak="0">
    <w:nsid w:val="5CD6594E"/>
    <w:multiLevelType w:val="hybridMultilevel"/>
    <w:tmpl w:val="A5B69F6E"/>
    <w:lvl w:ilvl="0" w:tplc="B818F4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BD898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AB33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B44CBD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0255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B2F7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5CAA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BA4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E7D1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5D4C6946"/>
    <w:multiLevelType w:val="hybridMultilevel"/>
    <w:tmpl w:val="025CEF8C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FAB7492"/>
    <w:multiLevelType w:val="hybridMultilevel"/>
    <w:tmpl w:val="976C91FE"/>
    <w:lvl w:ilvl="0" w:tplc="59E872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7A2DE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6360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42B0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54D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BC96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0829C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EC66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889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0695F26"/>
    <w:multiLevelType w:val="hybridMultilevel"/>
    <w:tmpl w:val="1050312C"/>
    <w:lvl w:ilvl="0" w:tplc="BC4077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B387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4409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3E8C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3663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0B07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3E043B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61C5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06D6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608E78D5"/>
    <w:multiLevelType w:val="hybridMultilevel"/>
    <w:tmpl w:val="C1D4714E"/>
    <w:lvl w:ilvl="0" w:tplc="291ED7A8">
      <w:start w:val="1"/>
      <w:numFmt w:val="bullet"/>
      <w:lvlText w:val="-"/>
      <w:lvlJc w:val="left"/>
      <w:pPr>
        <w:ind w:left="1353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4" w15:restartNumberingAfterBreak="0">
    <w:nsid w:val="60ED1FA5"/>
    <w:multiLevelType w:val="hybridMultilevel"/>
    <w:tmpl w:val="592C66B0"/>
    <w:lvl w:ilvl="0" w:tplc="F244B5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40E0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8E98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96098C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BC73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24C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0CE63B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B98FC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FE6F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45739BE"/>
    <w:multiLevelType w:val="hybridMultilevel"/>
    <w:tmpl w:val="FC04C0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73C2CCB"/>
    <w:multiLevelType w:val="hybridMultilevel"/>
    <w:tmpl w:val="69F2CCD8"/>
    <w:lvl w:ilvl="0" w:tplc="1DAA53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DD43C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E4D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A1A18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EC08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103B2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8E228C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3EEB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1087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6AA92966"/>
    <w:multiLevelType w:val="hybridMultilevel"/>
    <w:tmpl w:val="ED0A4B0C"/>
    <w:lvl w:ilvl="0" w:tplc="A2DEB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A8A9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6CB97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D657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6E6DE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FA4D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8DE57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8C0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664D9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6D157C6E"/>
    <w:multiLevelType w:val="hybridMultilevel"/>
    <w:tmpl w:val="F65CE2D8"/>
    <w:lvl w:ilvl="0" w:tplc="69429AF2">
      <w:start w:val="7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970E88"/>
    <w:multiLevelType w:val="hybridMultilevel"/>
    <w:tmpl w:val="36469B82"/>
    <w:lvl w:ilvl="0" w:tplc="763EA2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BA6BA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CA7D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8CC9F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F4C40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621BF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23AA9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40B0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0EEBA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1A80451"/>
    <w:multiLevelType w:val="hybridMultilevel"/>
    <w:tmpl w:val="AC6E8F7A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73EB5A27"/>
    <w:multiLevelType w:val="hybridMultilevel"/>
    <w:tmpl w:val="B8121B0C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73F41D58"/>
    <w:multiLevelType w:val="hybridMultilevel"/>
    <w:tmpl w:val="DA58F524"/>
    <w:lvl w:ilvl="0" w:tplc="28FA4B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FC26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54A8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2D839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28F1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CE2D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24E57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AE1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F287D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3" w15:restartNumberingAfterBreak="0">
    <w:nsid w:val="75405828"/>
    <w:multiLevelType w:val="hybridMultilevel"/>
    <w:tmpl w:val="79F07A26"/>
    <w:lvl w:ilvl="0" w:tplc="73EEF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73E2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C701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78CA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246E9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FCA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324DE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DC624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D6065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765A34E8"/>
    <w:multiLevelType w:val="hybridMultilevel"/>
    <w:tmpl w:val="D3CE4654"/>
    <w:lvl w:ilvl="0" w:tplc="8902A3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31A62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457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C211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3CB6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16EA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BC970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3C01A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F1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76AA1C63"/>
    <w:multiLevelType w:val="hybridMultilevel"/>
    <w:tmpl w:val="62A499CC"/>
    <w:lvl w:ilvl="0" w:tplc="90BE54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11E4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5E9FD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4846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7E8B3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C01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302A4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6C1E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E49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76D4760F"/>
    <w:multiLevelType w:val="hybridMultilevel"/>
    <w:tmpl w:val="DF264860"/>
    <w:lvl w:ilvl="0" w:tplc="F6DE2C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D20B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26A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4EE37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1D4D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8A3A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F0A4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5CF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30BA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788C661B"/>
    <w:multiLevelType w:val="hybridMultilevel"/>
    <w:tmpl w:val="2AC6471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87D2F8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8D3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A081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572C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C263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09E25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D3E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A79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79255495"/>
    <w:multiLevelType w:val="hybridMultilevel"/>
    <w:tmpl w:val="6322AFAE"/>
    <w:lvl w:ilvl="0" w:tplc="1DACCB5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ACC0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C47D3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5149D1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D9E5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9A52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E7C83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043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5801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9EE5F34"/>
    <w:multiLevelType w:val="hybridMultilevel"/>
    <w:tmpl w:val="1A7ED330"/>
    <w:lvl w:ilvl="0" w:tplc="7346C5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F206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DA2A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53E58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40D7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8FB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E16395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1021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E47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7A57259D"/>
    <w:multiLevelType w:val="hybridMultilevel"/>
    <w:tmpl w:val="7C206CD6"/>
    <w:lvl w:ilvl="0" w:tplc="E9526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D249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A42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434BE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9387A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C0078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B0000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CC51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2C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7B8611FC"/>
    <w:multiLevelType w:val="hybridMultilevel"/>
    <w:tmpl w:val="1520E9E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B0D6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EA8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48079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BA671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2AB3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2874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2647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AB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C3B293A"/>
    <w:multiLevelType w:val="hybridMultilevel"/>
    <w:tmpl w:val="B67C3FA0"/>
    <w:lvl w:ilvl="0" w:tplc="60B46B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E8067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416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2EA71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E2CB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4E1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00EBF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743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42598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7D766355"/>
    <w:multiLevelType w:val="hybridMultilevel"/>
    <w:tmpl w:val="2CBC85E6"/>
    <w:lvl w:ilvl="0" w:tplc="8EA01892">
      <w:start w:val="4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286380">
    <w:abstractNumId w:val="7"/>
  </w:num>
  <w:num w:numId="2" w16cid:durableId="570039199">
    <w:abstractNumId w:val="4"/>
  </w:num>
  <w:num w:numId="3" w16cid:durableId="1006447339">
    <w:abstractNumId w:val="20"/>
  </w:num>
  <w:num w:numId="4" w16cid:durableId="1223564920">
    <w:abstractNumId w:val="78"/>
  </w:num>
  <w:num w:numId="5" w16cid:durableId="1320843928">
    <w:abstractNumId w:val="11"/>
  </w:num>
  <w:num w:numId="6" w16cid:durableId="771128032">
    <w:abstractNumId w:val="29"/>
  </w:num>
  <w:num w:numId="7" w16cid:durableId="1562911124">
    <w:abstractNumId w:val="14"/>
  </w:num>
  <w:num w:numId="8" w16cid:durableId="13582428">
    <w:abstractNumId w:val="41"/>
  </w:num>
  <w:num w:numId="9" w16cid:durableId="344670625">
    <w:abstractNumId w:val="3"/>
  </w:num>
  <w:num w:numId="10" w16cid:durableId="1874725657">
    <w:abstractNumId w:val="61"/>
  </w:num>
  <w:num w:numId="11" w16cid:durableId="527565021">
    <w:abstractNumId w:val="17"/>
  </w:num>
  <w:num w:numId="12" w16cid:durableId="1611082746">
    <w:abstractNumId w:val="27"/>
  </w:num>
  <w:num w:numId="13" w16cid:durableId="1575168068">
    <w:abstractNumId w:val="19"/>
  </w:num>
  <w:num w:numId="14" w16cid:durableId="993292550">
    <w:abstractNumId w:val="51"/>
  </w:num>
  <w:num w:numId="15" w16cid:durableId="999388249">
    <w:abstractNumId w:val="1"/>
  </w:num>
  <w:num w:numId="16" w16cid:durableId="2021657605">
    <w:abstractNumId w:val="50"/>
  </w:num>
  <w:num w:numId="17" w16cid:durableId="1001811286">
    <w:abstractNumId w:val="10"/>
  </w:num>
  <w:num w:numId="18" w16cid:durableId="741415733">
    <w:abstractNumId w:val="6"/>
  </w:num>
  <w:num w:numId="19" w16cid:durableId="62459122">
    <w:abstractNumId w:val="77"/>
  </w:num>
  <w:num w:numId="20" w16cid:durableId="1921941460">
    <w:abstractNumId w:val="34"/>
  </w:num>
  <w:num w:numId="21" w16cid:durableId="1859655250">
    <w:abstractNumId w:val="81"/>
  </w:num>
  <w:num w:numId="22" w16cid:durableId="709648713">
    <w:abstractNumId w:val="73"/>
  </w:num>
  <w:num w:numId="23" w16cid:durableId="464398191">
    <w:abstractNumId w:val="45"/>
  </w:num>
  <w:num w:numId="24" w16cid:durableId="36588432">
    <w:abstractNumId w:val="72"/>
  </w:num>
  <w:num w:numId="25" w16cid:durableId="1914198566">
    <w:abstractNumId w:val="22"/>
  </w:num>
  <w:num w:numId="26" w16cid:durableId="464589540">
    <w:abstractNumId w:val="12"/>
  </w:num>
  <w:num w:numId="27" w16cid:durableId="1852406942">
    <w:abstractNumId w:val="57"/>
  </w:num>
  <w:num w:numId="28" w16cid:durableId="1689404715">
    <w:abstractNumId w:val="18"/>
  </w:num>
  <w:num w:numId="29" w16cid:durableId="1469929999">
    <w:abstractNumId w:val="59"/>
  </w:num>
  <w:num w:numId="30" w16cid:durableId="1614824623">
    <w:abstractNumId w:val="38"/>
  </w:num>
  <w:num w:numId="31" w16cid:durableId="251016813">
    <w:abstractNumId w:val="64"/>
  </w:num>
  <w:num w:numId="32" w16cid:durableId="1922058233">
    <w:abstractNumId w:val="69"/>
  </w:num>
  <w:num w:numId="33" w16cid:durableId="975842011">
    <w:abstractNumId w:val="9"/>
  </w:num>
  <w:num w:numId="34" w16cid:durableId="1340083407">
    <w:abstractNumId w:val="48"/>
  </w:num>
  <w:num w:numId="35" w16cid:durableId="528689653">
    <w:abstractNumId w:val="24"/>
  </w:num>
  <w:num w:numId="36" w16cid:durableId="1326977377">
    <w:abstractNumId w:val="56"/>
  </w:num>
  <w:num w:numId="37" w16cid:durableId="940181944">
    <w:abstractNumId w:val="75"/>
  </w:num>
  <w:num w:numId="38" w16cid:durableId="857237129">
    <w:abstractNumId w:val="21"/>
  </w:num>
  <w:num w:numId="39" w16cid:durableId="261492768">
    <w:abstractNumId w:val="80"/>
  </w:num>
  <w:num w:numId="40" w16cid:durableId="131483443">
    <w:abstractNumId w:val="40"/>
  </w:num>
  <w:num w:numId="41" w16cid:durableId="303387455">
    <w:abstractNumId w:val="54"/>
  </w:num>
  <w:num w:numId="42" w16cid:durableId="429204801">
    <w:abstractNumId w:val="42"/>
  </w:num>
  <w:num w:numId="43" w16cid:durableId="1426074669">
    <w:abstractNumId w:val="67"/>
  </w:num>
  <w:num w:numId="44" w16cid:durableId="1542598507">
    <w:abstractNumId w:val="44"/>
  </w:num>
  <w:num w:numId="45" w16cid:durableId="2076926448">
    <w:abstractNumId w:val="0"/>
  </w:num>
  <w:num w:numId="46" w16cid:durableId="112556514">
    <w:abstractNumId w:val="31"/>
  </w:num>
  <w:num w:numId="47" w16cid:durableId="1207840685">
    <w:abstractNumId w:val="52"/>
  </w:num>
  <w:num w:numId="48" w16cid:durableId="1976909319">
    <w:abstractNumId w:val="33"/>
  </w:num>
  <w:num w:numId="49" w16cid:durableId="1864585003">
    <w:abstractNumId w:val="8"/>
  </w:num>
  <w:num w:numId="50" w16cid:durableId="227958800">
    <w:abstractNumId w:val="79"/>
  </w:num>
  <w:num w:numId="51" w16cid:durableId="1031303269">
    <w:abstractNumId w:val="53"/>
  </w:num>
  <w:num w:numId="52" w16cid:durableId="1031957169">
    <w:abstractNumId w:val="30"/>
  </w:num>
  <w:num w:numId="53" w16cid:durableId="1365516125">
    <w:abstractNumId w:val="66"/>
  </w:num>
  <w:num w:numId="54" w16cid:durableId="1706246454">
    <w:abstractNumId w:val="49"/>
  </w:num>
  <w:num w:numId="55" w16cid:durableId="963463709">
    <w:abstractNumId w:val="43"/>
  </w:num>
  <w:num w:numId="56" w16cid:durableId="1076047811">
    <w:abstractNumId w:val="62"/>
  </w:num>
  <w:num w:numId="57" w16cid:durableId="748190854">
    <w:abstractNumId w:val="76"/>
  </w:num>
  <w:num w:numId="58" w16cid:durableId="1224101244">
    <w:abstractNumId w:val="46"/>
  </w:num>
  <w:num w:numId="59" w16cid:durableId="66192277">
    <w:abstractNumId w:val="82"/>
  </w:num>
  <w:num w:numId="60" w16cid:durableId="724567751">
    <w:abstractNumId w:val="47"/>
  </w:num>
  <w:num w:numId="61" w16cid:durableId="15621015">
    <w:abstractNumId w:val="2"/>
  </w:num>
  <w:num w:numId="62" w16cid:durableId="663894230">
    <w:abstractNumId w:val="28"/>
  </w:num>
  <w:num w:numId="63" w16cid:durableId="1154637171">
    <w:abstractNumId w:val="26"/>
  </w:num>
  <w:num w:numId="64" w16cid:durableId="1969161792">
    <w:abstractNumId w:val="74"/>
  </w:num>
  <w:num w:numId="65" w16cid:durableId="716078606">
    <w:abstractNumId w:val="63"/>
  </w:num>
  <w:num w:numId="66" w16cid:durableId="775095692">
    <w:abstractNumId w:val="70"/>
  </w:num>
  <w:num w:numId="67" w16cid:durableId="936408241">
    <w:abstractNumId w:val="71"/>
  </w:num>
  <w:num w:numId="68" w16cid:durableId="1688481400">
    <w:abstractNumId w:val="32"/>
  </w:num>
  <w:num w:numId="69" w16cid:durableId="1456211503">
    <w:abstractNumId w:val="13"/>
  </w:num>
  <w:num w:numId="70" w16cid:durableId="714433201">
    <w:abstractNumId w:val="83"/>
  </w:num>
  <w:num w:numId="71" w16cid:durableId="1600330848">
    <w:abstractNumId w:val="55"/>
  </w:num>
  <w:num w:numId="72" w16cid:durableId="2014867762">
    <w:abstractNumId w:val="58"/>
  </w:num>
  <w:num w:numId="73" w16cid:durableId="1518082371">
    <w:abstractNumId w:val="5"/>
  </w:num>
  <w:num w:numId="74" w16cid:durableId="1920674514">
    <w:abstractNumId w:val="36"/>
  </w:num>
  <w:num w:numId="75" w16cid:durableId="558324366">
    <w:abstractNumId w:val="68"/>
  </w:num>
  <w:num w:numId="76" w16cid:durableId="1627471568">
    <w:abstractNumId w:val="39"/>
  </w:num>
  <w:num w:numId="77" w16cid:durableId="1503818388">
    <w:abstractNumId w:val="60"/>
  </w:num>
  <w:num w:numId="78" w16cid:durableId="1170562022">
    <w:abstractNumId w:val="37"/>
  </w:num>
  <w:num w:numId="79" w16cid:durableId="139730189">
    <w:abstractNumId w:val="35"/>
  </w:num>
  <w:num w:numId="80" w16cid:durableId="1051147488">
    <w:abstractNumId w:val="25"/>
  </w:num>
  <w:num w:numId="81" w16cid:durableId="1396003616">
    <w:abstractNumId w:val="15"/>
  </w:num>
  <w:num w:numId="82" w16cid:durableId="1402605557">
    <w:abstractNumId w:val="65"/>
  </w:num>
  <w:num w:numId="83" w16cid:durableId="1313407704">
    <w:abstractNumId w:val="23"/>
  </w:num>
  <w:num w:numId="84" w16cid:durableId="1553350812">
    <w:abstractNumId w:val="16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13733"/>
    <w:rsid w:val="00014308"/>
    <w:rsid w:val="00021212"/>
    <w:rsid w:val="00027F41"/>
    <w:rsid w:val="000352B6"/>
    <w:rsid w:val="00037A49"/>
    <w:rsid w:val="00037CC5"/>
    <w:rsid w:val="00043DDE"/>
    <w:rsid w:val="00047B28"/>
    <w:rsid w:val="0006269A"/>
    <w:rsid w:val="00067831"/>
    <w:rsid w:val="00073EA3"/>
    <w:rsid w:val="000752DC"/>
    <w:rsid w:val="00081448"/>
    <w:rsid w:val="000852C2"/>
    <w:rsid w:val="0009531A"/>
    <w:rsid w:val="00097F4A"/>
    <w:rsid w:val="000B17C6"/>
    <w:rsid w:val="000B5158"/>
    <w:rsid w:val="000C39F1"/>
    <w:rsid w:val="000C5527"/>
    <w:rsid w:val="000C784E"/>
    <w:rsid w:val="000E24E7"/>
    <w:rsid w:val="000E76C6"/>
    <w:rsid w:val="000F410B"/>
    <w:rsid w:val="000F4BE0"/>
    <w:rsid w:val="001047D7"/>
    <w:rsid w:val="00104D16"/>
    <w:rsid w:val="001061BC"/>
    <w:rsid w:val="001077AE"/>
    <w:rsid w:val="0011275A"/>
    <w:rsid w:val="001156B4"/>
    <w:rsid w:val="001212F6"/>
    <w:rsid w:val="00121BBC"/>
    <w:rsid w:val="00125311"/>
    <w:rsid w:val="00127127"/>
    <w:rsid w:val="00134892"/>
    <w:rsid w:val="00136F00"/>
    <w:rsid w:val="00142C7D"/>
    <w:rsid w:val="001465C3"/>
    <w:rsid w:val="00150A34"/>
    <w:rsid w:val="001600C1"/>
    <w:rsid w:val="00160C7B"/>
    <w:rsid w:val="00160F1B"/>
    <w:rsid w:val="00184DC4"/>
    <w:rsid w:val="0019003E"/>
    <w:rsid w:val="00192A22"/>
    <w:rsid w:val="00194CD4"/>
    <w:rsid w:val="001A15D9"/>
    <w:rsid w:val="001B7B51"/>
    <w:rsid w:val="001D7743"/>
    <w:rsid w:val="001F5EB8"/>
    <w:rsid w:val="00204EDB"/>
    <w:rsid w:val="002073C3"/>
    <w:rsid w:val="002118D3"/>
    <w:rsid w:val="00227CCB"/>
    <w:rsid w:val="00232FA6"/>
    <w:rsid w:val="00236B25"/>
    <w:rsid w:val="00243818"/>
    <w:rsid w:val="002634AA"/>
    <w:rsid w:val="00271E77"/>
    <w:rsid w:val="00275EFC"/>
    <w:rsid w:val="00284336"/>
    <w:rsid w:val="00286550"/>
    <w:rsid w:val="00290B71"/>
    <w:rsid w:val="002977E6"/>
    <w:rsid w:val="002A01C9"/>
    <w:rsid w:val="002D3DDE"/>
    <w:rsid w:val="002D4723"/>
    <w:rsid w:val="002D58B5"/>
    <w:rsid w:val="002E46C7"/>
    <w:rsid w:val="002E6067"/>
    <w:rsid w:val="002E75F1"/>
    <w:rsid w:val="002E77AE"/>
    <w:rsid w:val="003002D3"/>
    <w:rsid w:val="00305423"/>
    <w:rsid w:val="0031041B"/>
    <w:rsid w:val="00317799"/>
    <w:rsid w:val="0032734B"/>
    <w:rsid w:val="00330C34"/>
    <w:rsid w:val="0033249E"/>
    <w:rsid w:val="003350F5"/>
    <w:rsid w:val="00337E4D"/>
    <w:rsid w:val="00343395"/>
    <w:rsid w:val="00345285"/>
    <w:rsid w:val="00350385"/>
    <w:rsid w:val="003630FC"/>
    <w:rsid w:val="003632AB"/>
    <w:rsid w:val="00364E92"/>
    <w:rsid w:val="0036765B"/>
    <w:rsid w:val="00384311"/>
    <w:rsid w:val="003911AC"/>
    <w:rsid w:val="003A1AA2"/>
    <w:rsid w:val="003B6908"/>
    <w:rsid w:val="003C21D8"/>
    <w:rsid w:val="003C2E24"/>
    <w:rsid w:val="003D0E05"/>
    <w:rsid w:val="003D1D15"/>
    <w:rsid w:val="003D6B03"/>
    <w:rsid w:val="003E48B3"/>
    <w:rsid w:val="003E57B0"/>
    <w:rsid w:val="003F153E"/>
    <w:rsid w:val="003F37A0"/>
    <w:rsid w:val="003F7D86"/>
    <w:rsid w:val="004010F0"/>
    <w:rsid w:val="004024D8"/>
    <w:rsid w:val="00403828"/>
    <w:rsid w:val="004039FD"/>
    <w:rsid w:val="004203EA"/>
    <w:rsid w:val="00422E4A"/>
    <w:rsid w:val="0042555E"/>
    <w:rsid w:val="00427D37"/>
    <w:rsid w:val="00427EDE"/>
    <w:rsid w:val="004401B4"/>
    <w:rsid w:val="00444EFD"/>
    <w:rsid w:val="004546D8"/>
    <w:rsid w:val="00456861"/>
    <w:rsid w:val="00457AAD"/>
    <w:rsid w:val="004702FB"/>
    <w:rsid w:val="004706BC"/>
    <w:rsid w:val="00471503"/>
    <w:rsid w:val="00481CC4"/>
    <w:rsid w:val="004904CE"/>
    <w:rsid w:val="0049479E"/>
    <w:rsid w:val="004A1425"/>
    <w:rsid w:val="004B1CB2"/>
    <w:rsid w:val="004C13CB"/>
    <w:rsid w:val="004D2F9F"/>
    <w:rsid w:val="004E11D6"/>
    <w:rsid w:val="004F19DC"/>
    <w:rsid w:val="004F2192"/>
    <w:rsid w:val="004F2927"/>
    <w:rsid w:val="004F4F26"/>
    <w:rsid w:val="004F73FF"/>
    <w:rsid w:val="00514F75"/>
    <w:rsid w:val="0052142A"/>
    <w:rsid w:val="0052158D"/>
    <w:rsid w:val="00527209"/>
    <w:rsid w:val="00527B21"/>
    <w:rsid w:val="00532568"/>
    <w:rsid w:val="0053510E"/>
    <w:rsid w:val="005423BF"/>
    <w:rsid w:val="00545860"/>
    <w:rsid w:val="00545AE6"/>
    <w:rsid w:val="00545F9D"/>
    <w:rsid w:val="00552985"/>
    <w:rsid w:val="005633A8"/>
    <w:rsid w:val="00574790"/>
    <w:rsid w:val="00577A3F"/>
    <w:rsid w:val="00584494"/>
    <w:rsid w:val="00585B3F"/>
    <w:rsid w:val="005A1529"/>
    <w:rsid w:val="005A2142"/>
    <w:rsid w:val="005A7EEA"/>
    <w:rsid w:val="005B5C46"/>
    <w:rsid w:val="005B6195"/>
    <w:rsid w:val="005B6858"/>
    <w:rsid w:val="005C4E6B"/>
    <w:rsid w:val="005D1364"/>
    <w:rsid w:val="005D366E"/>
    <w:rsid w:val="005F1D03"/>
    <w:rsid w:val="005F6FFB"/>
    <w:rsid w:val="0061050D"/>
    <w:rsid w:val="00617793"/>
    <w:rsid w:val="006270B7"/>
    <w:rsid w:val="00630199"/>
    <w:rsid w:val="006347C3"/>
    <w:rsid w:val="00652FE7"/>
    <w:rsid w:val="0065516A"/>
    <w:rsid w:val="006844EA"/>
    <w:rsid w:val="0069172E"/>
    <w:rsid w:val="006921E7"/>
    <w:rsid w:val="006975C6"/>
    <w:rsid w:val="006A4D52"/>
    <w:rsid w:val="006A5918"/>
    <w:rsid w:val="006A6500"/>
    <w:rsid w:val="006A6B3F"/>
    <w:rsid w:val="006B2936"/>
    <w:rsid w:val="006B4370"/>
    <w:rsid w:val="006E4722"/>
    <w:rsid w:val="006F1DA5"/>
    <w:rsid w:val="006F20FB"/>
    <w:rsid w:val="006F2FE0"/>
    <w:rsid w:val="006F348E"/>
    <w:rsid w:val="00710475"/>
    <w:rsid w:val="007109D5"/>
    <w:rsid w:val="00715F42"/>
    <w:rsid w:val="00736294"/>
    <w:rsid w:val="00740870"/>
    <w:rsid w:val="00755D39"/>
    <w:rsid w:val="00761C9B"/>
    <w:rsid w:val="00762809"/>
    <w:rsid w:val="007714F6"/>
    <w:rsid w:val="00775181"/>
    <w:rsid w:val="00785F39"/>
    <w:rsid w:val="007A6658"/>
    <w:rsid w:val="007B5780"/>
    <w:rsid w:val="007B6725"/>
    <w:rsid w:val="007C1218"/>
    <w:rsid w:val="007C3EA0"/>
    <w:rsid w:val="007D44EC"/>
    <w:rsid w:val="007D6FB3"/>
    <w:rsid w:val="007E0E83"/>
    <w:rsid w:val="007F470A"/>
    <w:rsid w:val="007F660E"/>
    <w:rsid w:val="0080066B"/>
    <w:rsid w:val="00807EE1"/>
    <w:rsid w:val="00823F4C"/>
    <w:rsid w:val="00826F06"/>
    <w:rsid w:val="008278F5"/>
    <w:rsid w:val="008337E2"/>
    <w:rsid w:val="00841F23"/>
    <w:rsid w:val="008421C2"/>
    <w:rsid w:val="00842574"/>
    <w:rsid w:val="008447B0"/>
    <w:rsid w:val="008708CB"/>
    <w:rsid w:val="00883DFD"/>
    <w:rsid w:val="008966E4"/>
    <w:rsid w:val="008B407E"/>
    <w:rsid w:val="008B4A29"/>
    <w:rsid w:val="008B72CE"/>
    <w:rsid w:val="008C54A4"/>
    <w:rsid w:val="008C6DBB"/>
    <w:rsid w:val="00902C56"/>
    <w:rsid w:val="0090759E"/>
    <w:rsid w:val="00920990"/>
    <w:rsid w:val="00920E29"/>
    <w:rsid w:val="00930868"/>
    <w:rsid w:val="00930954"/>
    <w:rsid w:val="0093248B"/>
    <w:rsid w:val="0093328A"/>
    <w:rsid w:val="009415CC"/>
    <w:rsid w:val="00955116"/>
    <w:rsid w:val="009569BA"/>
    <w:rsid w:val="009573AE"/>
    <w:rsid w:val="00960022"/>
    <w:rsid w:val="00961472"/>
    <w:rsid w:val="009666F2"/>
    <w:rsid w:val="0097034D"/>
    <w:rsid w:val="00971B39"/>
    <w:rsid w:val="00975843"/>
    <w:rsid w:val="009773CE"/>
    <w:rsid w:val="009836D9"/>
    <w:rsid w:val="00983AA7"/>
    <w:rsid w:val="00984D8E"/>
    <w:rsid w:val="009A2573"/>
    <w:rsid w:val="009A6580"/>
    <w:rsid w:val="009A769B"/>
    <w:rsid w:val="009C1644"/>
    <w:rsid w:val="009D3398"/>
    <w:rsid w:val="009F1C43"/>
    <w:rsid w:val="009F3D62"/>
    <w:rsid w:val="009F45B0"/>
    <w:rsid w:val="00A00624"/>
    <w:rsid w:val="00A031E2"/>
    <w:rsid w:val="00A118D8"/>
    <w:rsid w:val="00A13EFC"/>
    <w:rsid w:val="00A16414"/>
    <w:rsid w:val="00A25855"/>
    <w:rsid w:val="00A33E69"/>
    <w:rsid w:val="00A46DD5"/>
    <w:rsid w:val="00A52459"/>
    <w:rsid w:val="00A549FF"/>
    <w:rsid w:val="00A61B85"/>
    <w:rsid w:val="00A73BCC"/>
    <w:rsid w:val="00A9410A"/>
    <w:rsid w:val="00AA097D"/>
    <w:rsid w:val="00AA1CEC"/>
    <w:rsid w:val="00AA455D"/>
    <w:rsid w:val="00AB4E02"/>
    <w:rsid w:val="00AB5E01"/>
    <w:rsid w:val="00AC3D79"/>
    <w:rsid w:val="00AC6486"/>
    <w:rsid w:val="00AE1F5D"/>
    <w:rsid w:val="00AE55CE"/>
    <w:rsid w:val="00AE74B5"/>
    <w:rsid w:val="00AE7DA9"/>
    <w:rsid w:val="00AF54C1"/>
    <w:rsid w:val="00AF7FB0"/>
    <w:rsid w:val="00B02359"/>
    <w:rsid w:val="00B05771"/>
    <w:rsid w:val="00B169F3"/>
    <w:rsid w:val="00B26A7F"/>
    <w:rsid w:val="00B31333"/>
    <w:rsid w:val="00B4205B"/>
    <w:rsid w:val="00B548F6"/>
    <w:rsid w:val="00B62091"/>
    <w:rsid w:val="00B757D1"/>
    <w:rsid w:val="00B91781"/>
    <w:rsid w:val="00B93434"/>
    <w:rsid w:val="00B95496"/>
    <w:rsid w:val="00B9755B"/>
    <w:rsid w:val="00BA0C2E"/>
    <w:rsid w:val="00BA1D35"/>
    <w:rsid w:val="00BB5658"/>
    <w:rsid w:val="00BB70B1"/>
    <w:rsid w:val="00BC2D61"/>
    <w:rsid w:val="00BD0FA9"/>
    <w:rsid w:val="00BF775A"/>
    <w:rsid w:val="00C02EF0"/>
    <w:rsid w:val="00C11785"/>
    <w:rsid w:val="00C125C6"/>
    <w:rsid w:val="00C1693B"/>
    <w:rsid w:val="00C24613"/>
    <w:rsid w:val="00C315C9"/>
    <w:rsid w:val="00C3396B"/>
    <w:rsid w:val="00C4683B"/>
    <w:rsid w:val="00C4793C"/>
    <w:rsid w:val="00C51B49"/>
    <w:rsid w:val="00C5381E"/>
    <w:rsid w:val="00C53F74"/>
    <w:rsid w:val="00C54CF6"/>
    <w:rsid w:val="00C649B4"/>
    <w:rsid w:val="00C67B79"/>
    <w:rsid w:val="00C91774"/>
    <w:rsid w:val="00C917E8"/>
    <w:rsid w:val="00C94842"/>
    <w:rsid w:val="00CA1DA8"/>
    <w:rsid w:val="00CA25AC"/>
    <w:rsid w:val="00CA5C21"/>
    <w:rsid w:val="00CA7CD2"/>
    <w:rsid w:val="00CB568D"/>
    <w:rsid w:val="00CB69AE"/>
    <w:rsid w:val="00CB6ABE"/>
    <w:rsid w:val="00CC23E4"/>
    <w:rsid w:val="00CC2567"/>
    <w:rsid w:val="00CC6561"/>
    <w:rsid w:val="00CC6EEB"/>
    <w:rsid w:val="00CD48B3"/>
    <w:rsid w:val="00CD5DB9"/>
    <w:rsid w:val="00CD6E25"/>
    <w:rsid w:val="00CF640B"/>
    <w:rsid w:val="00CF69B3"/>
    <w:rsid w:val="00D1434A"/>
    <w:rsid w:val="00D15B52"/>
    <w:rsid w:val="00D20372"/>
    <w:rsid w:val="00D33F7C"/>
    <w:rsid w:val="00D379CF"/>
    <w:rsid w:val="00D52263"/>
    <w:rsid w:val="00D60973"/>
    <w:rsid w:val="00D60A0B"/>
    <w:rsid w:val="00D6657F"/>
    <w:rsid w:val="00D71EAC"/>
    <w:rsid w:val="00D7467F"/>
    <w:rsid w:val="00D82F12"/>
    <w:rsid w:val="00D878BF"/>
    <w:rsid w:val="00D931BF"/>
    <w:rsid w:val="00DB237E"/>
    <w:rsid w:val="00DD2FA1"/>
    <w:rsid w:val="00DD5430"/>
    <w:rsid w:val="00DD653B"/>
    <w:rsid w:val="00DD6EB0"/>
    <w:rsid w:val="00DF6054"/>
    <w:rsid w:val="00E0491A"/>
    <w:rsid w:val="00E14B65"/>
    <w:rsid w:val="00E1786B"/>
    <w:rsid w:val="00E21A1B"/>
    <w:rsid w:val="00E21B22"/>
    <w:rsid w:val="00E24464"/>
    <w:rsid w:val="00E352D4"/>
    <w:rsid w:val="00E36F77"/>
    <w:rsid w:val="00E4684A"/>
    <w:rsid w:val="00E55B9D"/>
    <w:rsid w:val="00E67C28"/>
    <w:rsid w:val="00E87719"/>
    <w:rsid w:val="00EA158D"/>
    <w:rsid w:val="00EA3F19"/>
    <w:rsid w:val="00EA5723"/>
    <w:rsid w:val="00EB0B39"/>
    <w:rsid w:val="00EB2DD7"/>
    <w:rsid w:val="00EB6AEC"/>
    <w:rsid w:val="00EB7B60"/>
    <w:rsid w:val="00EC4733"/>
    <w:rsid w:val="00ED36DE"/>
    <w:rsid w:val="00ED41BC"/>
    <w:rsid w:val="00EF1926"/>
    <w:rsid w:val="00EF3AE5"/>
    <w:rsid w:val="00EF47F7"/>
    <w:rsid w:val="00F04C0A"/>
    <w:rsid w:val="00F13D9F"/>
    <w:rsid w:val="00F22DE2"/>
    <w:rsid w:val="00F23694"/>
    <w:rsid w:val="00F26AA4"/>
    <w:rsid w:val="00F44E4B"/>
    <w:rsid w:val="00F454F2"/>
    <w:rsid w:val="00F541FC"/>
    <w:rsid w:val="00F64AD8"/>
    <w:rsid w:val="00F72F99"/>
    <w:rsid w:val="00F81308"/>
    <w:rsid w:val="00F821B9"/>
    <w:rsid w:val="00F851F3"/>
    <w:rsid w:val="00FA397B"/>
    <w:rsid w:val="00FB3258"/>
    <w:rsid w:val="00FC1E00"/>
    <w:rsid w:val="00FC2646"/>
    <w:rsid w:val="00FD2770"/>
    <w:rsid w:val="00FD2FB3"/>
    <w:rsid w:val="00FE634A"/>
    <w:rsid w:val="00FE75C8"/>
    <w:rsid w:val="00FF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F2F713B"/>
  <w15:docId w15:val="{70874A36-32AC-476F-A9C1-E415B0B5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7034D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A549F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9F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9FF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9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9FF"/>
    <w:rPr>
      <w:rFonts w:ascii="Helvetica" w:hAnsi="Helvetica"/>
      <w:b/>
      <w:bCs/>
      <w:sz w:val="20"/>
      <w:szCs w:val="20"/>
    </w:rPr>
  </w:style>
  <w:style w:type="table" w:customStyle="1" w:styleId="NormalTablePHPDOCX1">
    <w:name w:val="Normal Table PHPDOCX1"/>
    <w:uiPriority w:val="99"/>
    <w:semiHidden/>
    <w:unhideWhenUsed/>
    <w:qFormat/>
    <w:rsid w:val="004F219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5A214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5A2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215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eenpoudarek">
    <w:name w:val="Subtle Emphasis"/>
    <w:basedOn w:val="Privzetapisavaodstavka"/>
    <w:uiPriority w:val="19"/>
    <w:qFormat/>
    <w:rsid w:val="00A46DD5"/>
    <w:rPr>
      <w:i/>
      <w:iCs/>
      <w:color w:val="404040" w:themeColor="text1" w:themeTint="BF"/>
    </w:rPr>
  </w:style>
  <w:style w:type="table" w:customStyle="1" w:styleId="NormalTablePHPDOCX3">
    <w:name w:val="Normal Table PHPDOCX3"/>
    <w:uiPriority w:val="99"/>
    <w:semiHidden/>
    <w:unhideWhenUsed/>
    <w:qFormat/>
    <w:rsid w:val="00A46DD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19AD1-42A9-4A81-BEB0-9F17A450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</dc:creator>
  <cp:lastModifiedBy>Samo Eiselt</cp:lastModifiedBy>
  <cp:revision>3</cp:revision>
  <cp:lastPrinted>2025-09-03T13:12:00Z</cp:lastPrinted>
  <dcterms:created xsi:type="dcterms:W3CDTF">2025-09-03T13:12:00Z</dcterms:created>
  <dcterms:modified xsi:type="dcterms:W3CDTF">2025-09-04T13:26:00Z</dcterms:modified>
</cp:coreProperties>
</file>